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26587C69" w:rsidR="00BE7E6E" w:rsidRPr="00731494" w:rsidRDefault="00A11576">
            <w:r w:rsidRPr="00731494">
              <w:rPr>
                <w:rFonts w:ascii="Arial" w:hAnsi="Arial" w:cs="Arial"/>
                <w:color w:val="000000"/>
                <w:position w:val="-2"/>
                <w:sz w:val="18"/>
                <w:szCs w:val="18"/>
              </w:rPr>
              <w:t>Vzorec zavarovanja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2BA9873C" w:rsidR="00BE7E6E" w:rsidRPr="00731494" w:rsidRDefault="00A11576">
            <w:r w:rsidRPr="00731494">
              <w:rPr>
                <w:rFonts w:ascii="Arial" w:hAnsi="Arial" w:cs="Arial"/>
                <w:color w:val="000000"/>
                <w:position w:val="-2"/>
                <w:sz w:val="18"/>
                <w:szCs w:val="18"/>
              </w:rPr>
              <w:t>Vzorec zavarovanja za odpravo napak</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5D3E86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59F8D159" w:rsidR="00BE7E6E" w:rsidRPr="00285E5F" w:rsidRDefault="00A11576">
            <w:pPr>
              <w:rPr>
                <w:highlight w:val="yellow"/>
              </w:rPr>
            </w:pPr>
            <w:r w:rsidRPr="00CC0FCB">
              <w:rPr>
                <w:rFonts w:ascii="Arial" w:hAnsi="Arial" w:cs="Arial"/>
                <w:color w:val="000000"/>
                <w:position w:val="-2"/>
                <w:sz w:val="18"/>
                <w:szCs w:val="18"/>
              </w:rPr>
              <w:t xml:space="preserve">Vzorec pogodbe: Pogodba o dobavi </w:t>
            </w:r>
            <w:r w:rsidR="00977B32" w:rsidRPr="00CC0FCB">
              <w:rPr>
                <w:rFonts w:ascii="Arial" w:hAnsi="Arial" w:cs="Arial"/>
                <w:color w:val="000000"/>
                <w:position w:val="-2"/>
                <w:sz w:val="18"/>
                <w:szCs w:val="18"/>
              </w:rPr>
              <w:t xml:space="preserve">in nakupu </w:t>
            </w:r>
            <w:r w:rsidR="00435805" w:rsidRPr="00CC0FCB">
              <w:rPr>
                <w:rFonts w:ascii="Arial" w:hAnsi="Arial" w:cs="Arial"/>
                <w:color w:val="000000"/>
                <w:position w:val="-2"/>
                <w:sz w:val="18"/>
                <w:szCs w:val="18"/>
              </w:rPr>
              <w:t xml:space="preserve">sistema za </w:t>
            </w:r>
            <w:r w:rsidR="008A426A">
              <w:rPr>
                <w:rFonts w:ascii="Arial" w:hAnsi="Arial" w:cs="Arial"/>
                <w:color w:val="000000"/>
                <w:position w:val="-2"/>
                <w:sz w:val="18"/>
                <w:szCs w:val="18"/>
              </w:rPr>
              <w:t>izolacijo nukleinskih kislin</w:t>
            </w:r>
            <w:r w:rsidR="00435805" w:rsidRPr="00CC0FCB">
              <w:rPr>
                <w:rFonts w:ascii="Arial" w:hAnsi="Arial" w:cs="Arial"/>
                <w:color w:val="000000"/>
                <w:position w:val="-2"/>
                <w:sz w:val="18"/>
                <w:szCs w:val="18"/>
              </w:rPr>
              <w:t xml:space="preserve">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20399633"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8A426A">
        <w:rPr>
          <w:rFonts w:ascii="Arial" w:hAnsi="Arial" w:cs="Arial"/>
          <w:b/>
          <w:bCs/>
          <w:color w:val="000000"/>
          <w:sz w:val="18"/>
          <w:szCs w:val="18"/>
        </w:rPr>
        <w:t>»</w:t>
      </w:r>
      <w:r w:rsidR="008A426A" w:rsidRPr="008A426A">
        <w:rPr>
          <w:rFonts w:ascii="Arial" w:hAnsi="Arial" w:cs="Arial"/>
          <w:b/>
          <w:bCs/>
          <w:color w:val="000000"/>
          <w:sz w:val="18"/>
          <w:szCs w:val="18"/>
        </w:rPr>
        <w:t>Nakup sistema za izolacijo nukleinskih kislin za potrebe UKC Ljubljana</w:t>
      </w:r>
      <w:r w:rsidRPr="008A426A">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521D8AB3"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tbl>
      <w:tblPr>
        <w:tblStyle w:val="TableGrid"/>
        <w:tblW w:w="0" w:type="auto"/>
        <w:tblLook w:val="04A0" w:firstRow="1" w:lastRow="0" w:firstColumn="1" w:lastColumn="0" w:noHBand="0" w:noVBand="1"/>
      </w:tblPr>
      <w:tblGrid>
        <w:gridCol w:w="3456"/>
        <w:gridCol w:w="1359"/>
        <w:gridCol w:w="1167"/>
        <w:gridCol w:w="986"/>
        <w:gridCol w:w="257"/>
        <w:gridCol w:w="1417"/>
        <w:gridCol w:w="1134"/>
        <w:gridCol w:w="704"/>
        <w:gridCol w:w="430"/>
        <w:gridCol w:w="1050"/>
        <w:gridCol w:w="926"/>
        <w:gridCol w:w="1106"/>
      </w:tblGrid>
      <w:tr w:rsidR="0090639A" w:rsidRPr="00E31132" w14:paraId="0DD8DF8F" w14:textId="77777777" w:rsidTr="00CE234F">
        <w:tc>
          <w:tcPr>
            <w:tcW w:w="3456" w:type="dxa"/>
            <w:vMerge w:val="restart"/>
            <w:shd w:val="clear" w:color="auto" w:fill="D9D9D9" w:themeFill="background1" w:themeFillShade="D9"/>
            <w:vAlign w:val="center"/>
          </w:tcPr>
          <w:p w14:paraId="5E703233" w14:textId="7DD631E3" w:rsidR="0090639A" w:rsidRPr="00E31132" w:rsidRDefault="00E31132" w:rsidP="00285E5F">
            <w:pPr>
              <w:spacing w:before="225" w:after="225"/>
              <w:jc w:val="center"/>
              <w:rPr>
                <w:rFonts w:ascii="Arial" w:hAnsi="Arial" w:cs="Arial"/>
                <w:b/>
                <w:bCs/>
                <w:sz w:val="18"/>
                <w:szCs w:val="18"/>
              </w:rPr>
            </w:pPr>
            <w:r>
              <w:rPr>
                <w:rFonts w:ascii="Arial" w:hAnsi="Arial" w:cs="Arial"/>
                <w:b/>
                <w:bCs/>
                <w:sz w:val="18"/>
                <w:szCs w:val="18"/>
              </w:rPr>
              <w:t>Postavka</w:t>
            </w:r>
          </w:p>
        </w:tc>
        <w:tc>
          <w:tcPr>
            <w:tcW w:w="3769" w:type="dxa"/>
            <w:gridSpan w:val="4"/>
            <w:shd w:val="clear" w:color="auto" w:fill="DBE5F1" w:themeFill="accent1" w:themeFillTint="33"/>
            <w:vAlign w:val="center"/>
          </w:tcPr>
          <w:p w14:paraId="1142A632" w14:textId="556176EA" w:rsidR="0090639A" w:rsidRPr="00E31132" w:rsidRDefault="0090639A" w:rsidP="00285E5F">
            <w:pPr>
              <w:spacing w:before="225" w:after="225"/>
              <w:jc w:val="center"/>
              <w:rPr>
                <w:rFonts w:ascii="Arial" w:hAnsi="Arial" w:cs="Arial"/>
                <w:b/>
                <w:bCs/>
                <w:sz w:val="18"/>
                <w:szCs w:val="18"/>
              </w:rPr>
            </w:pPr>
            <w:r w:rsidRPr="00E31132">
              <w:rPr>
                <w:rFonts w:ascii="Arial" w:hAnsi="Arial" w:cs="Arial"/>
                <w:b/>
                <w:bCs/>
                <w:sz w:val="18"/>
                <w:szCs w:val="18"/>
              </w:rPr>
              <w:t xml:space="preserve">Nakup in dobava sistema </w:t>
            </w:r>
            <w:r w:rsidR="002F5E12" w:rsidRPr="00E31132">
              <w:rPr>
                <w:rFonts w:ascii="Arial" w:hAnsi="Arial" w:cs="Arial"/>
                <w:b/>
                <w:bCs/>
                <w:sz w:val="18"/>
                <w:szCs w:val="18"/>
              </w:rPr>
              <w:t>za izolacijo nukleinskih kislin</w:t>
            </w:r>
          </w:p>
        </w:tc>
        <w:tc>
          <w:tcPr>
            <w:tcW w:w="3685" w:type="dxa"/>
            <w:gridSpan w:val="4"/>
            <w:shd w:val="clear" w:color="auto" w:fill="DBE5F1" w:themeFill="accent1" w:themeFillTint="33"/>
            <w:vAlign w:val="center"/>
          </w:tcPr>
          <w:p w14:paraId="44EE9392" w14:textId="789F0ACF" w:rsidR="0090639A" w:rsidRPr="00E31132" w:rsidRDefault="002F5E12" w:rsidP="00285E5F">
            <w:pPr>
              <w:spacing w:before="225" w:after="225"/>
              <w:jc w:val="center"/>
              <w:rPr>
                <w:rFonts w:ascii="Arial" w:hAnsi="Arial" w:cs="Arial"/>
                <w:b/>
                <w:bCs/>
                <w:sz w:val="18"/>
                <w:szCs w:val="18"/>
              </w:rPr>
            </w:pPr>
            <w:r w:rsidRPr="00E31132">
              <w:rPr>
                <w:rFonts w:ascii="Arial" w:hAnsi="Arial" w:cs="Arial"/>
                <w:b/>
                <w:bCs/>
                <w:sz w:val="18"/>
                <w:szCs w:val="18"/>
              </w:rPr>
              <w:t>Potrošni material in reagenti za obdobje enega (1) leta</w:t>
            </w:r>
          </w:p>
        </w:tc>
        <w:tc>
          <w:tcPr>
            <w:tcW w:w="3082" w:type="dxa"/>
            <w:gridSpan w:val="3"/>
            <w:shd w:val="clear" w:color="auto" w:fill="DBE5F1" w:themeFill="accent1" w:themeFillTint="33"/>
            <w:vAlign w:val="center"/>
          </w:tcPr>
          <w:p w14:paraId="0FA025DA" w14:textId="4EC4454A" w:rsidR="0090639A" w:rsidRPr="00E31132" w:rsidRDefault="002F5E12" w:rsidP="00285E5F">
            <w:pPr>
              <w:spacing w:before="225" w:after="225"/>
              <w:jc w:val="center"/>
              <w:rPr>
                <w:rFonts w:ascii="Arial" w:hAnsi="Arial" w:cs="Arial"/>
                <w:b/>
                <w:bCs/>
                <w:sz w:val="18"/>
                <w:szCs w:val="18"/>
              </w:rPr>
            </w:pPr>
            <w:r w:rsidRPr="00E31132">
              <w:rPr>
                <w:rFonts w:ascii="Arial" w:hAnsi="Arial" w:cs="Arial"/>
                <w:b/>
                <w:bCs/>
                <w:sz w:val="18"/>
                <w:szCs w:val="18"/>
              </w:rPr>
              <w:t>Potrošni material in reagenti za obdobje petih (5) let</w:t>
            </w:r>
          </w:p>
        </w:tc>
      </w:tr>
      <w:tr w:rsidR="00CE234F" w:rsidRPr="00E31132" w14:paraId="22B8A1D1" w14:textId="77777777" w:rsidTr="00CE234F">
        <w:tc>
          <w:tcPr>
            <w:tcW w:w="3456" w:type="dxa"/>
            <w:vMerge/>
            <w:shd w:val="clear" w:color="auto" w:fill="D9D9D9" w:themeFill="background1" w:themeFillShade="D9"/>
            <w:vAlign w:val="center"/>
          </w:tcPr>
          <w:p w14:paraId="5A356DAA" w14:textId="77777777" w:rsidR="0090639A" w:rsidRPr="00E31132" w:rsidRDefault="0090639A" w:rsidP="0090639A">
            <w:pPr>
              <w:spacing w:before="225" w:after="225"/>
              <w:jc w:val="center"/>
              <w:rPr>
                <w:rFonts w:ascii="Arial" w:hAnsi="Arial" w:cs="Arial"/>
                <w:b/>
                <w:bCs/>
                <w:sz w:val="18"/>
                <w:szCs w:val="18"/>
              </w:rPr>
            </w:pPr>
          </w:p>
        </w:tc>
        <w:tc>
          <w:tcPr>
            <w:tcW w:w="1359" w:type="dxa"/>
            <w:shd w:val="clear" w:color="auto" w:fill="DBE5F1" w:themeFill="accent1" w:themeFillTint="33"/>
            <w:vAlign w:val="center"/>
          </w:tcPr>
          <w:p w14:paraId="5EAA1D44" w14:textId="75F3B2B3" w:rsidR="0090639A" w:rsidRPr="00E31132" w:rsidRDefault="0090639A" w:rsidP="0090639A">
            <w:pPr>
              <w:spacing w:before="225" w:after="225"/>
              <w:jc w:val="center"/>
              <w:rPr>
                <w:rFonts w:ascii="Arial" w:hAnsi="Arial" w:cs="Arial"/>
                <w:sz w:val="18"/>
                <w:szCs w:val="18"/>
              </w:rPr>
            </w:pPr>
            <w:r w:rsidRPr="00E31132">
              <w:rPr>
                <w:rFonts w:ascii="Arial" w:hAnsi="Arial" w:cs="Arial"/>
                <w:sz w:val="18"/>
                <w:szCs w:val="18"/>
              </w:rPr>
              <w:t>v EUR brez DDV</w:t>
            </w:r>
          </w:p>
        </w:tc>
        <w:tc>
          <w:tcPr>
            <w:tcW w:w="1167" w:type="dxa"/>
            <w:shd w:val="clear" w:color="auto" w:fill="DBE5F1" w:themeFill="accent1" w:themeFillTint="33"/>
            <w:vAlign w:val="center"/>
          </w:tcPr>
          <w:p w14:paraId="3F31B2A3" w14:textId="67150152" w:rsidR="0090639A" w:rsidRPr="00E31132" w:rsidRDefault="0090639A" w:rsidP="0090639A">
            <w:pPr>
              <w:spacing w:before="225" w:after="225"/>
              <w:jc w:val="center"/>
              <w:rPr>
                <w:rFonts w:ascii="Arial" w:hAnsi="Arial" w:cs="Arial"/>
                <w:sz w:val="18"/>
                <w:szCs w:val="18"/>
              </w:rPr>
            </w:pPr>
            <w:r w:rsidRPr="00E31132">
              <w:rPr>
                <w:rFonts w:ascii="Arial" w:hAnsi="Arial" w:cs="Arial"/>
                <w:sz w:val="18"/>
                <w:szCs w:val="18"/>
              </w:rPr>
              <w:t>DDV</w:t>
            </w:r>
          </w:p>
        </w:tc>
        <w:tc>
          <w:tcPr>
            <w:tcW w:w="1243" w:type="dxa"/>
            <w:gridSpan w:val="2"/>
            <w:shd w:val="clear" w:color="auto" w:fill="DBE5F1" w:themeFill="accent1" w:themeFillTint="33"/>
            <w:vAlign w:val="center"/>
          </w:tcPr>
          <w:p w14:paraId="4EBCF823" w14:textId="0655FCD7" w:rsidR="0090639A" w:rsidRPr="00E31132" w:rsidRDefault="0090639A" w:rsidP="0090639A">
            <w:pPr>
              <w:spacing w:before="225" w:after="225"/>
              <w:jc w:val="center"/>
              <w:rPr>
                <w:rFonts w:ascii="Arial" w:hAnsi="Arial" w:cs="Arial"/>
                <w:sz w:val="18"/>
                <w:szCs w:val="18"/>
              </w:rPr>
            </w:pPr>
            <w:r w:rsidRPr="00E31132">
              <w:rPr>
                <w:rFonts w:ascii="Arial" w:hAnsi="Arial" w:cs="Arial"/>
                <w:sz w:val="18"/>
                <w:szCs w:val="18"/>
              </w:rPr>
              <w:t>v EUR z DDV</w:t>
            </w:r>
          </w:p>
        </w:tc>
        <w:tc>
          <w:tcPr>
            <w:tcW w:w="1417" w:type="dxa"/>
            <w:shd w:val="clear" w:color="auto" w:fill="DBE5F1" w:themeFill="accent1" w:themeFillTint="33"/>
            <w:vAlign w:val="center"/>
          </w:tcPr>
          <w:p w14:paraId="761294A1" w14:textId="34E1BE7D" w:rsidR="0090639A" w:rsidRPr="00E31132" w:rsidRDefault="0090639A" w:rsidP="0090639A">
            <w:pPr>
              <w:spacing w:before="225" w:after="225"/>
              <w:jc w:val="center"/>
              <w:rPr>
                <w:rFonts w:ascii="Arial" w:hAnsi="Arial" w:cs="Arial"/>
                <w:sz w:val="18"/>
                <w:szCs w:val="18"/>
              </w:rPr>
            </w:pPr>
            <w:r w:rsidRPr="00E31132">
              <w:rPr>
                <w:rFonts w:ascii="Arial" w:hAnsi="Arial" w:cs="Arial"/>
                <w:sz w:val="18"/>
                <w:szCs w:val="18"/>
              </w:rPr>
              <w:t>v EUR brez DDV</w:t>
            </w:r>
          </w:p>
        </w:tc>
        <w:tc>
          <w:tcPr>
            <w:tcW w:w="1134" w:type="dxa"/>
            <w:shd w:val="clear" w:color="auto" w:fill="DBE5F1" w:themeFill="accent1" w:themeFillTint="33"/>
            <w:vAlign w:val="center"/>
          </w:tcPr>
          <w:p w14:paraId="41DCCDB0" w14:textId="535586F1" w:rsidR="0090639A" w:rsidRPr="00E31132" w:rsidRDefault="0090639A" w:rsidP="0090639A">
            <w:pPr>
              <w:spacing w:before="225" w:after="225"/>
              <w:jc w:val="center"/>
              <w:rPr>
                <w:rFonts w:ascii="Arial" w:hAnsi="Arial" w:cs="Arial"/>
                <w:sz w:val="18"/>
                <w:szCs w:val="18"/>
              </w:rPr>
            </w:pPr>
            <w:r w:rsidRPr="00E31132">
              <w:rPr>
                <w:rFonts w:ascii="Arial" w:hAnsi="Arial" w:cs="Arial"/>
                <w:sz w:val="18"/>
                <w:szCs w:val="18"/>
              </w:rPr>
              <w:t>DDV</w:t>
            </w:r>
          </w:p>
        </w:tc>
        <w:tc>
          <w:tcPr>
            <w:tcW w:w="1134" w:type="dxa"/>
            <w:gridSpan w:val="2"/>
            <w:shd w:val="clear" w:color="auto" w:fill="DBE5F1" w:themeFill="accent1" w:themeFillTint="33"/>
            <w:vAlign w:val="center"/>
          </w:tcPr>
          <w:p w14:paraId="42882756" w14:textId="1326BAF9" w:rsidR="0090639A" w:rsidRPr="00E31132" w:rsidRDefault="0090639A" w:rsidP="0090639A">
            <w:pPr>
              <w:spacing w:before="225" w:after="225"/>
              <w:jc w:val="center"/>
              <w:rPr>
                <w:rFonts w:ascii="Arial" w:hAnsi="Arial" w:cs="Arial"/>
                <w:sz w:val="18"/>
                <w:szCs w:val="18"/>
              </w:rPr>
            </w:pPr>
            <w:r w:rsidRPr="00E31132">
              <w:rPr>
                <w:rFonts w:ascii="Arial" w:hAnsi="Arial" w:cs="Arial"/>
                <w:sz w:val="18"/>
                <w:szCs w:val="18"/>
              </w:rPr>
              <w:t>v EUR z DDV</w:t>
            </w:r>
          </w:p>
        </w:tc>
        <w:tc>
          <w:tcPr>
            <w:tcW w:w="1050" w:type="dxa"/>
            <w:shd w:val="clear" w:color="auto" w:fill="DBE5F1" w:themeFill="accent1" w:themeFillTint="33"/>
            <w:vAlign w:val="center"/>
          </w:tcPr>
          <w:p w14:paraId="47740DA9" w14:textId="0E9AE637" w:rsidR="0090639A" w:rsidRPr="00E31132" w:rsidRDefault="0090639A" w:rsidP="0090639A">
            <w:pPr>
              <w:spacing w:before="225" w:after="225"/>
              <w:jc w:val="center"/>
              <w:rPr>
                <w:rFonts w:ascii="Arial" w:hAnsi="Arial" w:cs="Arial"/>
                <w:sz w:val="18"/>
                <w:szCs w:val="18"/>
              </w:rPr>
            </w:pPr>
            <w:r w:rsidRPr="00E31132">
              <w:rPr>
                <w:rFonts w:ascii="Arial" w:hAnsi="Arial" w:cs="Arial"/>
                <w:sz w:val="18"/>
                <w:szCs w:val="18"/>
              </w:rPr>
              <w:t>v EUR brez DDV</w:t>
            </w:r>
          </w:p>
        </w:tc>
        <w:tc>
          <w:tcPr>
            <w:tcW w:w="926" w:type="dxa"/>
            <w:shd w:val="clear" w:color="auto" w:fill="DBE5F1" w:themeFill="accent1" w:themeFillTint="33"/>
            <w:vAlign w:val="center"/>
          </w:tcPr>
          <w:p w14:paraId="4A3CE4CF" w14:textId="677E7C4F" w:rsidR="0090639A" w:rsidRPr="00E31132" w:rsidRDefault="0090639A" w:rsidP="0090639A">
            <w:pPr>
              <w:spacing w:before="225" w:after="225"/>
              <w:jc w:val="center"/>
              <w:rPr>
                <w:rFonts w:ascii="Arial" w:hAnsi="Arial" w:cs="Arial"/>
                <w:sz w:val="18"/>
                <w:szCs w:val="18"/>
              </w:rPr>
            </w:pPr>
            <w:r w:rsidRPr="00E31132">
              <w:rPr>
                <w:rFonts w:ascii="Arial" w:hAnsi="Arial" w:cs="Arial"/>
                <w:sz w:val="18"/>
                <w:szCs w:val="18"/>
              </w:rPr>
              <w:t>DDV</w:t>
            </w:r>
          </w:p>
        </w:tc>
        <w:tc>
          <w:tcPr>
            <w:tcW w:w="1106" w:type="dxa"/>
            <w:shd w:val="clear" w:color="auto" w:fill="DBE5F1" w:themeFill="accent1" w:themeFillTint="33"/>
            <w:vAlign w:val="center"/>
          </w:tcPr>
          <w:p w14:paraId="7C59F929" w14:textId="7A73C29B" w:rsidR="0090639A" w:rsidRPr="00E31132" w:rsidRDefault="0090639A" w:rsidP="0090639A">
            <w:pPr>
              <w:spacing w:before="225" w:after="225"/>
              <w:jc w:val="center"/>
              <w:rPr>
                <w:rFonts w:ascii="Arial" w:hAnsi="Arial" w:cs="Arial"/>
                <w:sz w:val="18"/>
                <w:szCs w:val="18"/>
              </w:rPr>
            </w:pPr>
            <w:r w:rsidRPr="00E31132">
              <w:rPr>
                <w:rFonts w:ascii="Arial" w:hAnsi="Arial" w:cs="Arial"/>
                <w:sz w:val="18"/>
                <w:szCs w:val="18"/>
              </w:rPr>
              <w:t>v EUR z DDV</w:t>
            </w:r>
          </w:p>
        </w:tc>
      </w:tr>
      <w:tr w:rsidR="00CA35E3" w:rsidRPr="00E31132" w14:paraId="2F2DEF7B" w14:textId="77777777" w:rsidTr="00CE234F">
        <w:tc>
          <w:tcPr>
            <w:tcW w:w="3456" w:type="dxa"/>
            <w:shd w:val="clear" w:color="auto" w:fill="D9D9D9" w:themeFill="background1" w:themeFillShade="D9"/>
            <w:vAlign w:val="center"/>
          </w:tcPr>
          <w:p w14:paraId="54052FBD" w14:textId="51CDE7A1" w:rsidR="00CA35E3" w:rsidRPr="00E31132" w:rsidRDefault="00CA35E3" w:rsidP="00CA35E3">
            <w:pPr>
              <w:spacing w:before="225" w:after="225"/>
              <w:jc w:val="center"/>
              <w:rPr>
                <w:rFonts w:ascii="Arial" w:hAnsi="Arial" w:cs="Arial"/>
                <w:b/>
                <w:bCs/>
                <w:sz w:val="18"/>
                <w:szCs w:val="18"/>
              </w:rPr>
            </w:pPr>
            <w:r w:rsidRPr="00E31132">
              <w:rPr>
                <w:rFonts w:ascii="Arial" w:hAnsi="Arial" w:cs="Arial"/>
                <w:b/>
                <w:bCs/>
                <w:sz w:val="18"/>
                <w:szCs w:val="18"/>
              </w:rPr>
              <w:t>Ponudbena cena*</w:t>
            </w:r>
          </w:p>
        </w:tc>
        <w:tc>
          <w:tcPr>
            <w:tcW w:w="1359" w:type="dxa"/>
            <w:vAlign w:val="center"/>
          </w:tcPr>
          <w:p w14:paraId="7BB1654D" w14:textId="77777777" w:rsidR="00CA35E3" w:rsidRPr="00E31132" w:rsidRDefault="00CA35E3" w:rsidP="00CA35E3">
            <w:pPr>
              <w:spacing w:before="225" w:after="225"/>
              <w:jc w:val="center"/>
              <w:rPr>
                <w:rFonts w:ascii="Arial" w:hAnsi="Arial" w:cs="Arial"/>
                <w:sz w:val="18"/>
                <w:szCs w:val="18"/>
              </w:rPr>
            </w:pPr>
          </w:p>
        </w:tc>
        <w:tc>
          <w:tcPr>
            <w:tcW w:w="1167" w:type="dxa"/>
            <w:vAlign w:val="center"/>
          </w:tcPr>
          <w:p w14:paraId="5F882512" w14:textId="77777777" w:rsidR="00CA35E3" w:rsidRPr="00E31132" w:rsidRDefault="00CA35E3" w:rsidP="00CA35E3">
            <w:pPr>
              <w:spacing w:before="225" w:after="225"/>
              <w:jc w:val="center"/>
              <w:rPr>
                <w:rFonts w:ascii="Arial" w:hAnsi="Arial" w:cs="Arial"/>
                <w:sz w:val="18"/>
                <w:szCs w:val="18"/>
              </w:rPr>
            </w:pPr>
          </w:p>
        </w:tc>
        <w:tc>
          <w:tcPr>
            <w:tcW w:w="1243" w:type="dxa"/>
            <w:gridSpan w:val="2"/>
            <w:vAlign w:val="center"/>
          </w:tcPr>
          <w:p w14:paraId="660547BD" w14:textId="25FD2641" w:rsidR="00CA35E3" w:rsidRPr="00E31132" w:rsidRDefault="00CA35E3" w:rsidP="00CA35E3">
            <w:pPr>
              <w:spacing w:before="225" w:after="225"/>
              <w:jc w:val="center"/>
              <w:rPr>
                <w:rFonts w:ascii="Arial" w:hAnsi="Arial" w:cs="Arial"/>
                <w:sz w:val="18"/>
                <w:szCs w:val="18"/>
              </w:rPr>
            </w:pPr>
          </w:p>
        </w:tc>
        <w:tc>
          <w:tcPr>
            <w:tcW w:w="1417" w:type="dxa"/>
            <w:tcBorders>
              <w:bottom w:val="single" w:sz="4" w:space="0" w:color="auto"/>
            </w:tcBorders>
            <w:vAlign w:val="center"/>
          </w:tcPr>
          <w:p w14:paraId="54AE10C5" w14:textId="77777777" w:rsidR="00CA35E3" w:rsidRPr="00E31132" w:rsidRDefault="00CA35E3" w:rsidP="00CA35E3">
            <w:pPr>
              <w:spacing w:before="225" w:after="225"/>
              <w:jc w:val="center"/>
              <w:rPr>
                <w:rFonts w:ascii="Arial" w:hAnsi="Arial" w:cs="Arial"/>
                <w:sz w:val="18"/>
                <w:szCs w:val="18"/>
              </w:rPr>
            </w:pPr>
          </w:p>
          <w:p w14:paraId="5258C826" w14:textId="77777777" w:rsidR="00CA35E3" w:rsidRPr="00E31132" w:rsidRDefault="00CA35E3" w:rsidP="00CA35E3">
            <w:pPr>
              <w:spacing w:before="225" w:after="225"/>
              <w:jc w:val="center"/>
              <w:rPr>
                <w:rFonts w:ascii="Arial" w:hAnsi="Arial" w:cs="Arial"/>
                <w:sz w:val="18"/>
                <w:szCs w:val="18"/>
              </w:rPr>
            </w:pPr>
          </w:p>
        </w:tc>
        <w:tc>
          <w:tcPr>
            <w:tcW w:w="1134" w:type="dxa"/>
            <w:tcBorders>
              <w:bottom w:val="single" w:sz="4" w:space="0" w:color="auto"/>
            </w:tcBorders>
            <w:vAlign w:val="center"/>
          </w:tcPr>
          <w:p w14:paraId="330337B1" w14:textId="77777777" w:rsidR="00CA35E3" w:rsidRPr="00E31132" w:rsidRDefault="00CA35E3" w:rsidP="00CA35E3">
            <w:pPr>
              <w:spacing w:before="225" w:after="225"/>
              <w:jc w:val="center"/>
              <w:rPr>
                <w:rFonts w:ascii="Arial" w:hAnsi="Arial" w:cs="Arial"/>
                <w:sz w:val="18"/>
                <w:szCs w:val="18"/>
              </w:rPr>
            </w:pPr>
          </w:p>
        </w:tc>
        <w:tc>
          <w:tcPr>
            <w:tcW w:w="1134" w:type="dxa"/>
            <w:gridSpan w:val="2"/>
            <w:tcBorders>
              <w:bottom w:val="single" w:sz="4" w:space="0" w:color="auto"/>
            </w:tcBorders>
            <w:vAlign w:val="center"/>
          </w:tcPr>
          <w:p w14:paraId="739E14F1" w14:textId="6C88ACC4" w:rsidR="00CA35E3" w:rsidRPr="00E31132" w:rsidRDefault="00CA35E3" w:rsidP="00CA35E3">
            <w:pPr>
              <w:spacing w:before="225" w:after="225"/>
              <w:jc w:val="center"/>
              <w:rPr>
                <w:rFonts w:ascii="Arial" w:hAnsi="Arial" w:cs="Arial"/>
                <w:sz w:val="18"/>
                <w:szCs w:val="18"/>
              </w:rPr>
            </w:pPr>
          </w:p>
        </w:tc>
        <w:tc>
          <w:tcPr>
            <w:tcW w:w="1050" w:type="dxa"/>
            <w:tcBorders>
              <w:bottom w:val="single" w:sz="4" w:space="0" w:color="auto"/>
            </w:tcBorders>
            <w:vAlign w:val="center"/>
          </w:tcPr>
          <w:p w14:paraId="73757244" w14:textId="77777777" w:rsidR="00CA35E3" w:rsidRPr="00E31132" w:rsidRDefault="00CA35E3" w:rsidP="00CA35E3">
            <w:pPr>
              <w:spacing w:before="225" w:after="225"/>
              <w:jc w:val="center"/>
              <w:rPr>
                <w:rFonts w:ascii="Arial" w:hAnsi="Arial" w:cs="Arial"/>
                <w:sz w:val="18"/>
                <w:szCs w:val="18"/>
              </w:rPr>
            </w:pPr>
          </w:p>
        </w:tc>
        <w:tc>
          <w:tcPr>
            <w:tcW w:w="926" w:type="dxa"/>
            <w:tcBorders>
              <w:bottom w:val="single" w:sz="4" w:space="0" w:color="auto"/>
            </w:tcBorders>
            <w:vAlign w:val="center"/>
          </w:tcPr>
          <w:p w14:paraId="7BAD833A" w14:textId="77777777" w:rsidR="00CA35E3" w:rsidRPr="00E31132" w:rsidRDefault="00CA35E3" w:rsidP="00CA35E3">
            <w:pPr>
              <w:spacing w:before="225" w:after="225"/>
              <w:jc w:val="center"/>
              <w:rPr>
                <w:rFonts w:ascii="Arial" w:hAnsi="Arial" w:cs="Arial"/>
                <w:sz w:val="18"/>
                <w:szCs w:val="18"/>
              </w:rPr>
            </w:pPr>
          </w:p>
        </w:tc>
        <w:tc>
          <w:tcPr>
            <w:tcW w:w="1106" w:type="dxa"/>
            <w:tcBorders>
              <w:bottom w:val="single" w:sz="4" w:space="0" w:color="auto"/>
            </w:tcBorders>
            <w:vAlign w:val="center"/>
          </w:tcPr>
          <w:p w14:paraId="1296685A" w14:textId="1B75060A" w:rsidR="00CA35E3" w:rsidRPr="00E31132" w:rsidRDefault="00CA35E3" w:rsidP="00CA35E3">
            <w:pPr>
              <w:spacing w:before="225" w:after="225"/>
              <w:jc w:val="center"/>
              <w:rPr>
                <w:rFonts w:ascii="Arial" w:hAnsi="Arial" w:cs="Arial"/>
                <w:sz w:val="18"/>
                <w:szCs w:val="18"/>
              </w:rPr>
            </w:pPr>
          </w:p>
        </w:tc>
      </w:tr>
      <w:tr w:rsidR="002F5E12" w:rsidRPr="00E31132" w14:paraId="052F9610" w14:textId="77777777" w:rsidTr="00CE234F">
        <w:tc>
          <w:tcPr>
            <w:tcW w:w="3456" w:type="dxa"/>
            <w:shd w:val="clear" w:color="auto" w:fill="D9D9D9" w:themeFill="background1" w:themeFillShade="D9"/>
            <w:vAlign w:val="center"/>
          </w:tcPr>
          <w:p w14:paraId="046F5D34" w14:textId="3DE9D0B3" w:rsidR="002F5E12" w:rsidRPr="00E31132" w:rsidRDefault="002F5E12" w:rsidP="00CA35E3">
            <w:pPr>
              <w:spacing w:before="225" w:after="225"/>
              <w:jc w:val="center"/>
              <w:rPr>
                <w:rFonts w:ascii="Arial" w:hAnsi="Arial" w:cs="Arial"/>
                <w:b/>
                <w:bCs/>
                <w:sz w:val="18"/>
                <w:szCs w:val="18"/>
              </w:rPr>
            </w:pPr>
            <w:r w:rsidRPr="00E31132">
              <w:rPr>
                <w:rFonts w:ascii="Arial" w:hAnsi="Arial" w:cs="Arial"/>
                <w:b/>
                <w:bCs/>
                <w:sz w:val="18"/>
                <w:szCs w:val="18"/>
              </w:rPr>
              <w:t>Ponudbena cena garancije za odpravo napak (kurativnega vzdrževanja) v času garancijske dobe (24 mesecev)**</w:t>
            </w:r>
          </w:p>
        </w:tc>
        <w:tc>
          <w:tcPr>
            <w:tcW w:w="1359" w:type="dxa"/>
            <w:vAlign w:val="center"/>
          </w:tcPr>
          <w:p w14:paraId="3F574A10" w14:textId="77777777" w:rsidR="002F5E12" w:rsidRPr="00E31132" w:rsidRDefault="002F5E12" w:rsidP="00CA35E3">
            <w:pPr>
              <w:spacing w:before="225" w:after="225"/>
              <w:jc w:val="center"/>
              <w:rPr>
                <w:rFonts w:ascii="Arial" w:hAnsi="Arial" w:cs="Arial"/>
                <w:sz w:val="18"/>
                <w:szCs w:val="18"/>
              </w:rPr>
            </w:pPr>
          </w:p>
        </w:tc>
        <w:tc>
          <w:tcPr>
            <w:tcW w:w="1167" w:type="dxa"/>
            <w:vAlign w:val="center"/>
          </w:tcPr>
          <w:p w14:paraId="12C12E2B" w14:textId="77777777" w:rsidR="002F5E12" w:rsidRPr="00E31132" w:rsidRDefault="002F5E12" w:rsidP="00CA35E3">
            <w:pPr>
              <w:spacing w:before="225" w:after="225"/>
              <w:jc w:val="center"/>
              <w:rPr>
                <w:rFonts w:ascii="Arial" w:hAnsi="Arial" w:cs="Arial"/>
                <w:sz w:val="18"/>
                <w:szCs w:val="18"/>
              </w:rPr>
            </w:pPr>
          </w:p>
        </w:tc>
        <w:tc>
          <w:tcPr>
            <w:tcW w:w="1243" w:type="dxa"/>
            <w:gridSpan w:val="2"/>
            <w:vAlign w:val="center"/>
          </w:tcPr>
          <w:p w14:paraId="1814DFBF" w14:textId="77777777" w:rsidR="002F5E12" w:rsidRPr="00E31132" w:rsidRDefault="002F5E12" w:rsidP="00CA35E3">
            <w:pPr>
              <w:spacing w:before="225" w:after="225"/>
              <w:jc w:val="center"/>
              <w:rPr>
                <w:rFonts w:ascii="Arial" w:hAnsi="Arial" w:cs="Arial"/>
                <w:sz w:val="18"/>
                <w:szCs w:val="18"/>
              </w:rPr>
            </w:pPr>
          </w:p>
        </w:tc>
        <w:tc>
          <w:tcPr>
            <w:tcW w:w="1417" w:type="dxa"/>
            <w:shd w:val="clear" w:color="auto" w:fill="D9D9D9" w:themeFill="background1" w:themeFillShade="D9"/>
            <w:vAlign w:val="center"/>
          </w:tcPr>
          <w:p w14:paraId="73D857BC" w14:textId="77777777" w:rsidR="002F5E12" w:rsidRPr="00E31132" w:rsidRDefault="002F5E12" w:rsidP="00CA35E3">
            <w:pPr>
              <w:spacing w:before="225" w:after="225"/>
              <w:jc w:val="center"/>
              <w:rPr>
                <w:rFonts w:ascii="Arial" w:hAnsi="Arial" w:cs="Arial"/>
                <w:sz w:val="18"/>
                <w:szCs w:val="18"/>
              </w:rPr>
            </w:pPr>
          </w:p>
        </w:tc>
        <w:tc>
          <w:tcPr>
            <w:tcW w:w="1134" w:type="dxa"/>
            <w:shd w:val="clear" w:color="auto" w:fill="D9D9D9" w:themeFill="background1" w:themeFillShade="D9"/>
            <w:vAlign w:val="center"/>
          </w:tcPr>
          <w:p w14:paraId="4DAAADB9" w14:textId="77777777" w:rsidR="002F5E12" w:rsidRPr="00E31132" w:rsidRDefault="002F5E12" w:rsidP="00CA35E3">
            <w:pPr>
              <w:spacing w:before="225" w:after="225"/>
              <w:jc w:val="center"/>
              <w:rPr>
                <w:rFonts w:ascii="Arial" w:hAnsi="Arial" w:cs="Arial"/>
                <w:sz w:val="18"/>
                <w:szCs w:val="18"/>
              </w:rPr>
            </w:pPr>
          </w:p>
        </w:tc>
        <w:tc>
          <w:tcPr>
            <w:tcW w:w="1134" w:type="dxa"/>
            <w:gridSpan w:val="2"/>
            <w:shd w:val="clear" w:color="auto" w:fill="D9D9D9" w:themeFill="background1" w:themeFillShade="D9"/>
            <w:vAlign w:val="center"/>
          </w:tcPr>
          <w:p w14:paraId="27D777BD" w14:textId="77777777" w:rsidR="002F5E12" w:rsidRPr="00E31132" w:rsidRDefault="002F5E12" w:rsidP="00CA35E3">
            <w:pPr>
              <w:spacing w:before="225" w:after="225"/>
              <w:jc w:val="center"/>
              <w:rPr>
                <w:rFonts w:ascii="Arial" w:hAnsi="Arial" w:cs="Arial"/>
                <w:sz w:val="18"/>
                <w:szCs w:val="18"/>
              </w:rPr>
            </w:pPr>
          </w:p>
        </w:tc>
        <w:tc>
          <w:tcPr>
            <w:tcW w:w="1050" w:type="dxa"/>
            <w:shd w:val="clear" w:color="auto" w:fill="D9D9D9" w:themeFill="background1" w:themeFillShade="D9"/>
            <w:vAlign w:val="center"/>
          </w:tcPr>
          <w:p w14:paraId="101945DC" w14:textId="77777777" w:rsidR="002F5E12" w:rsidRPr="00E31132" w:rsidRDefault="002F5E12" w:rsidP="00CA35E3">
            <w:pPr>
              <w:spacing w:before="225" w:after="225"/>
              <w:jc w:val="center"/>
              <w:rPr>
                <w:rFonts w:ascii="Arial" w:hAnsi="Arial" w:cs="Arial"/>
                <w:sz w:val="18"/>
                <w:szCs w:val="18"/>
              </w:rPr>
            </w:pPr>
          </w:p>
        </w:tc>
        <w:tc>
          <w:tcPr>
            <w:tcW w:w="926" w:type="dxa"/>
            <w:shd w:val="clear" w:color="auto" w:fill="D9D9D9" w:themeFill="background1" w:themeFillShade="D9"/>
            <w:vAlign w:val="center"/>
          </w:tcPr>
          <w:p w14:paraId="3499C53D" w14:textId="77777777" w:rsidR="002F5E12" w:rsidRPr="00E31132" w:rsidRDefault="002F5E12" w:rsidP="00CA35E3">
            <w:pPr>
              <w:spacing w:before="225" w:after="225"/>
              <w:jc w:val="center"/>
              <w:rPr>
                <w:rFonts w:ascii="Arial" w:hAnsi="Arial" w:cs="Arial"/>
                <w:sz w:val="18"/>
                <w:szCs w:val="18"/>
              </w:rPr>
            </w:pPr>
          </w:p>
        </w:tc>
        <w:tc>
          <w:tcPr>
            <w:tcW w:w="1106" w:type="dxa"/>
            <w:shd w:val="clear" w:color="auto" w:fill="D9D9D9" w:themeFill="background1" w:themeFillShade="D9"/>
            <w:vAlign w:val="center"/>
          </w:tcPr>
          <w:p w14:paraId="0A309778" w14:textId="77777777" w:rsidR="002F5E12" w:rsidRPr="00E31132" w:rsidRDefault="002F5E12" w:rsidP="00CA35E3">
            <w:pPr>
              <w:spacing w:before="225" w:after="225"/>
              <w:jc w:val="center"/>
              <w:rPr>
                <w:rFonts w:ascii="Arial" w:hAnsi="Arial" w:cs="Arial"/>
                <w:sz w:val="18"/>
                <w:szCs w:val="18"/>
              </w:rPr>
            </w:pPr>
          </w:p>
        </w:tc>
      </w:tr>
      <w:tr w:rsidR="002F5E12" w:rsidRPr="00E31132" w14:paraId="59E6D0F8" w14:textId="77777777" w:rsidTr="00CE234F">
        <w:tc>
          <w:tcPr>
            <w:tcW w:w="3456" w:type="dxa"/>
            <w:shd w:val="clear" w:color="auto" w:fill="D9D9D9" w:themeFill="background1" w:themeFillShade="D9"/>
            <w:vAlign w:val="center"/>
          </w:tcPr>
          <w:p w14:paraId="00A449E2" w14:textId="153F679B" w:rsidR="002F5E12" w:rsidRPr="00E31132" w:rsidRDefault="002F5E12" w:rsidP="00CA35E3">
            <w:pPr>
              <w:spacing w:before="225" w:after="225"/>
              <w:jc w:val="center"/>
              <w:rPr>
                <w:rFonts w:ascii="Arial" w:hAnsi="Arial" w:cs="Arial"/>
                <w:b/>
                <w:bCs/>
                <w:sz w:val="18"/>
                <w:szCs w:val="18"/>
              </w:rPr>
            </w:pPr>
            <w:r w:rsidRPr="00E31132">
              <w:rPr>
                <w:rFonts w:ascii="Arial" w:hAnsi="Arial" w:cs="Arial"/>
                <w:b/>
                <w:bCs/>
                <w:sz w:val="18"/>
                <w:szCs w:val="18"/>
              </w:rPr>
              <w:t>Ponudbena cena preventivnega rednega vzdrževanja v času garancijske dobe (24 mesecev)***</w:t>
            </w:r>
          </w:p>
        </w:tc>
        <w:tc>
          <w:tcPr>
            <w:tcW w:w="1359" w:type="dxa"/>
            <w:vAlign w:val="center"/>
          </w:tcPr>
          <w:p w14:paraId="39B316CE" w14:textId="77777777" w:rsidR="002F5E12" w:rsidRPr="00E31132" w:rsidRDefault="002F5E12" w:rsidP="00CA35E3">
            <w:pPr>
              <w:spacing w:before="225" w:after="225"/>
              <w:jc w:val="center"/>
              <w:rPr>
                <w:rFonts w:ascii="Arial" w:hAnsi="Arial" w:cs="Arial"/>
                <w:sz w:val="18"/>
                <w:szCs w:val="18"/>
              </w:rPr>
            </w:pPr>
          </w:p>
        </w:tc>
        <w:tc>
          <w:tcPr>
            <w:tcW w:w="1167" w:type="dxa"/>
            <w:vAlign w:val="center"/>
          </w:tcPr>
          <w:p w14:paraId="267E9D0D" w14:textId="77777777" w:rsidR="002F5E12" w:rsidRPr="00E31132" w:rsidRDefault="002F5E12" w:rsidP="00CA35E3">
            <w:pPr>
              <w:spacing w:before="225" w:after="225"/>
              <w:jc w:val="center"/>
              <w:rPr>
                <w:rFonts w:ascii="Arial" w:hAnsi="Arial" w:cs="Arial"/>
                <w:sz w:val="18"/>
                <w:szCs w:val="18"/>
              </w:rPr>
            </w:pPr>
          </w:p>
        </w:tc>
        <w:tc>
          <w:tcPr>
            <w:tcW w:w="1243" w:type="dxa"/>
            <w:gridSpan w:val="2"/>
            <w:vAlign w:val="center"/>
          </w:tcPr>
          <w:p w14:paraId="625BD436" w14:textId="77777777" w:rsidR="002F5E12" w:rsidRPr="00E31132" w:rsidRDefault="002F5E12" w:rsidP="00CA35E3">
            <w:pPr>
              <w:spacing w:before="225" w:after="225"/>
              <w:jc w:val="center"/>
              <w:rPr>
                <w:rFonts w:ascii="Arial" w:hAnsi="Arial" w:cs="Arial"/>
                <w:sz w:val="18"/>
                <w:szCs w:val="18"/>
              </w:rPr>
            </w:pPr>
          </w:p>
        </w:tc>
        <w:tc>
          <w:tcPr>
            <w:tcW w:w="1417" w:type="dxa"/>
            <w:shd w:val="clear" w:color="auto" w:fill="D9D9D9" w:themeFill="background1" w:themeFillShade="D9"/>
            <w:vAlign w:val="center"/>
          </w:tcPr>
          <w:p w14:paraId="77E9094F" w14:textId="77777777" w:rsidR="002F5E12" w:rsidRPr="00E31132" w:rsidRDefault="002F5E12" w:rsidP="00CA35E3">
            <w:pPr>
              <w:spacing w:before="225" w:after="225"/>
              <w:jc w:val="center"/>
              <w:rPr>
                <w:rFonts w:ascii="Arial" w:hAnsi="Arial" w:cs="Arial"/>
                <w:sz w:val="18"/>
                <w:szCs w:val="18"/>
              </w:rPr>
            </w:pPr>
          </w:p>
        </w:tc>
        <w:tc>
          <w:tcPr>
            <w:tcW w:w="1134" w:type="dxa"/>
            <w:shd w:val="clear" w:color="auto" w:fill="D9D9D9" w:themeFill="background1" w:themeFillShade="D9"/>
            <w:vAlign w:val="center"/>
          </w:tcPr>
          <w:p w14:paraId="421718E8" w14:textId="77777777" w:rsidR="002F5E12" w:rsidRPr="00E31132" w:rsidRDefault="002F5E12" w:rsidP="00CA35E3">
            <w:pPr>
              <w:spacing w:before="225" w:after="225"/>
              <w:jc w:val="center"/>
              <w:rPr>
                <w:rFonts w:ascii="Arial" w:hAnsi="Arial" w:cs="Arial"/>
                <w:sz w:val="18"/>
                <w:szCs w:val="18"/>
              </w:rPr>
            </w:pPr>
          </w:p>
        </w:tc>
        <w:tc>
          <w:tcPr>
            <w:tcW w:w="1134" w:type="dxa"/>
            <w:gridSpan w:val="2"/>
            <w:shd w:val="clear" w:color="auto" w:fill="D9D9D9" w:themeFill="background1" w:themeFillShade="D9"/>
            <w:vAlign w:val="center"/>
          </w:tcPr>
          <w:p w14:paraId="0B2343D7" w14:textId="77777777" w:rsidR="002F5E12" w:rsidRPr="00E31132" w:rsidRDefault="002F5E12" w:rsidP="00CA35E3">
            <w:pPr>
              <w:spacing w:before="225" w:after="225"/>
              <w:jc w:val="center"/>
              <w:rPr>
                <w:rFonts w:ascii="Arial" w:hAnsi="Arial" w:cs="Arial"/>
                <w:sz w:val="18"/>
                <w:szCs w:val="18"/>
              </w:rPr>
            </w:pPr>
          </w:p>
        </w:tc>
        <w:tc>
          <w:tcPr>
            <w:tcW w:w="1050" w:type="dxa"/>
            <w:shd w:val="clear" w:color="auto" w:fill="D9D9D9" w:themeFill="background1" w:themeFillShade="D9"/>
            <w:vAlign w:val="center"/>
          </w:tcPr>
          <w:p w14:paraId="62EE547D" w14:textId="77777777" w:rsidR="002F5E12" w:rsidRPr="00E31132" w:rsidRDefault="002F5E12" w:rsidP="00CA35E3">
            <w:pPr>
              <w:spacing w:before="225" w:after="225"/>
              <w:jc w:val="center"/>
              <w:rPr>
                <w:rFonts w:ascii="Arial" w:hAnsi="Arial" w:cs="Arial"/>
                <w:sz w:val="18"/>
                <w:szCs w:val="18"/>
              </w:rPr>
            </w:pPr>
          </w:p>
        </w:tc>
        <w:tc>
          <w:tcPr>
            <w:tcW w:w="926" w:type="dxa"/>
            <w:shd w:val="clear" w:color="auto" w:fill="D9D9D9" w:themeFill="background1" w:themeFillShade="D9"/>
            <w:vAlign w:val="center"/>
          </w:tcPr>
          <w:p w14:paraId="6C2C20E4" w14:textId="77777777" w:rsidR="002F5E12" w:rsidRPr="00E31132" w:rsidRDefault="002F5E12" w:rsidP="00CA35E3">
            <w:pPr>
              <w:spacing w:before="225" w:after="225"/>
              <w:jc w:val="center"/>
              <w:rPr>
                <w:rFonts w:ascii="Arial" w:hAnsi="Arial" w:cs="Arial"/>
                <w:sz w:val="18"/>
                <w:szCs w:val="18"/>
              </w:rPr>
            </w:pPr>
          </w:p>
        </w:tc>
        <w:tc>
          <w:tcPr>
            <w:tcW w:w="1106" w:type="dxa"/>
            <w:shd w:val="clear" w:color="auto" w:fill="D9D9D9" w:themeFill="background1" w:themeFillShade="D9"/>
            <w:vAlign w:val="center"/>
          </w:tcPr>
          <w:p w14:paraId="73F6B0BA" w14:textId="77777777" w:rsidR="002F5E12" w:rsidRPr="00E31132" w:rsidRDefault="002F5E12" w:rsidP="00CA35E3">
            <w:pPr>
              <w:spacing w:before="225" w:after="225"/>
              <w:jc w:val="center"/>
              <w:rPr>
                <w:rFonts w:ascii="Arial" w:hAnsi="Arial" w:cs="Arial"/>
                <w:sz w:val="18"/>
                <w:szCs w:val="18"/>
              </w:rPr>
            </w:pPr>
          </w:p>
        </w:tc>
      </w:tr>
      <w:tr w:rsidR="002F5E12" w:rsidRPr="00E31132" w14:paraId="2BC0EC42" w14:textId="77777777" w:rsidTr="00CE234F">
        <w:tc>
          <w:tcPr>
            <w:tcW w:w="3456" w:type="dxa"/>
            <w:shd w:val="clear" w:color="auto" w:fill="D9D9D9" w:themeFill="background1" w:themeFillShade="D9"/>
            <w:vAlign w:val="center"/>
          </w:tcPr>
          <w:p w14:paraId="06A688D5" w14:textId="28C76325" w:rsidR="002F5E12" w:rsidRPr="00E31132" w:rsidRDefault="002F5E12" w:rsidP="00CA35E3">
            <w:pPr>
              <w:spacing w:before="225" w:after="225"/>
              <w:jc w:val="center"/>
              <w:rPr>
                <w:rFonts w:ascii="Arial" w:hAnsi="Arial" w:cs="Arial"/>
                <w:b/>
                <w:bCs/>
                <w:sz w:val="18"/>
                <w:szCs w:val="18"/>
              </w:rPr>
            </w:pPr>
            <w:r w:rsidRPr="00E31132">
              <w:rPr>
                <w:rFonts w:ascii="Arial" w:hAnsi="Arial" w:cs="Arial"/>
                <w:b/>
                <w:bCs/>
                <w:sz w:val="18"/>
                <w:szCs w:val="18"/>
              </w:rPr>
              <w:t>Ponudbena cena preventivnega rednega vzdrževanja v pogarancijskem obdobju (36 mesecev po izteku obdobja garancije)*****</w:t>
            </w:r>
          </w:p>
        </w:tc>
        <w:tc>
          <w:tcPr>
            <w:tcW w:w="1359" w:type="dxa"/>
            <w:vAlign w:val="center"/>
          </w:tcPr>
          <w:p w14:paraId="3DDC00F0" w14:textId="77777777" w:rsidR="002F5E12" w:rsidRPr="00E31132" w:rsidRDefault="002F5E12" w:rsidP="00CA35E3">
            <w:pPr>
              <w:spacing w:before="225" w:after="225"/>
              <w:jc w:val="center"/>
              <w:rPr>
                <w:rFonts w:ascii="Arial" w:hAnsi="Arial" w:cs="Arial"/>
                <w:sz w:val="18"/>
                <w:szCs w:val="18"/>
              </w:rPr>
            </w:pPr>
          </w:p>
        </w:tc>
        <w:tc>
          <w:tcPr>
            <w:tcW w:w="1167" w:type="dxa"/>
            <w:vAlign w:val="center"/>
          </w:tcPr>
          <w:p w14:paraId="3C1CBB73" w14:textId="77777777" w:rsidR="002F5E12" w:rsidRPr="00E31132" w:rsidRDefault="002F5E12" w:rsidP="00CA35E3">
            <w:pPr>
              <w:spacing w:before="225" w:after="225"/>
              <w:jc w:val="center"/>
              <w:rPr>
                <w:rFonts w:ascii="Arial" w:hAnsi="Arial" w:cs="Arial"/>
                <w:sz w:val="18"/>
                <w:szCs w:val="18"/>
              </w:rPr>
            </w:pPr>
          </w:p>
        </w:tc>
        <w:tc>
          <w:tcPr>
            <w:tcW w:w="1243" w:type="dxa"/>
            <w:gridSpan w:val="2"/>
            <w:vAlign w:val="center"/>
          </w:tcPr>
          <w:p w14:paraId="354FF076" w14:textId="77777777" w:rsidR="002F5E12" w:rsidRPr="00E31132" w:rsidRDefault="002F5E12" w:rsidP="00CA35E3">
            <w:pPr>
              <w:spacing w:before="225" w:after="225"/>
              <w:jc w:val="center"/>
              <w:rPr>
                <w:rFonts w:ascii="Arial" w:hAnsi="Arial" w:cs="Arial"/>
                <w:sz w:val="18"/>
                <w:szCs w:val="18"/>
              </w:rPr>
            </w:pPr>
          </w:p>
        </w:tc>
        <w:tc>
          <w:tcPr>
            <w:tcW w:w="1417" w:type="dxa"/>
            <w:shd w:val="clear" w:color="auto" w:fill="D9D9D9" w:themeFill="background1" w:themeFillShade="D9"/>
            <w:vAlign w:val="center"/>
          </w:tcPr>
          <w:p w14:paraId="56C8B5DC" w14:textId="77777777" w:rsidR="002F5E12" w:rsidRPr="00E31132" w:rsidRDefault="002F5E12" w:rsidP="00CA35E3">
            <w:pPr>
              <w:spacing w:before="225" w:after="225"/>
              <w:jc w:val="center"/>
              <w:rPr>
                <w:rFonts w:ascii="Arial" w:hAnsi="Arial" w:cs="Arial"/>
                <w:sz w:val="18"/>
                <w:szCs w:val="18"/>
              </w:rPr>
            </w:pPr>
          </w:p>
        </w:tc>
        <w:tc>
          <w:tcPr>
            <w:tcW w:w="1134" w:type="dxa"/>
            <w:shd w:val="clear" w:color="auto" w:fill="D9D9D9" w:themeFill="background1" w:themeFillShade="D9"/>
            <w:vAlign w:val="center"/>
          </w:tcPr>
          <w:p w14:paraId="6CF58E56" w14:textId="77777777" w:rsidR="002F5E12" w:rsidRPr="00E31132" w:rsidRDefault="002F5E12" w:rsidP="00CA35E3">
            <w:pPr>
              <w:spacing w:before="225" w:after="225"/>
              <w:jc w:val="center"/>
              <w:rPr>
                <w:rFonts w:ascii="Arial" w:hAnsi="Arial" w:cs="Arial"/>
                <w:sz w:val="18"/>
                <w:szCs w:val="18"/>
              </w:rPr>
            </w:pPr>
          </w:p>
        </w:tc>
        <w:tc>
          <w:tcPr>
            <w:tcW w:w="1134" w:type="dxa"/>
            <w:gridSpan w:val="2"/>
            <w:shd w:val="clear" w:color="auto" w:fill="D9D9D9" w:themeFill="background1" w:themeFillShade="D9"/>
            <w:vAlign w:val="center"/>
          </w:tcPr>
          <w:p w14:paraId="23627C25" w14:textId="77777777" w:rsidR="002F5E12" w:rsidRPr="00E31132" w:rsidRDefault="002F5E12" w:rsidP="00CA35E3">
            <w:pPr>
              <w:spacing w:before="225" w:after="225"/>
              <w:jc w:val="center"/>
              <w:rPr>
                <w:rFonts w:ascii="Arial" w:hAnsi="Arial" w:cs="Arial"/>
                <w:sz w:val="18"/>
                <w:szCs w:val="18"/>
              </w:rPr>
            </w:pPr>
          </w:p>
        </w:tc>
        <w:tc>
          <w:tcPr>
            <w:tcW w:w="1050" w:type="dxa"/>
            <w:shd w:val="clear" w:color="auto" w:fill="D9D9D9" w:themeFill="background1" w:themeFillShade="D9"/>
            <w:vAlign w:val="center"/>
          </w:tcPr>
          <w:p w14:paraId="14415782" w14:textId="77777777" w:rsidR="002F5E12" w:rsidRPr="00E31132" w:rsidRDefault="002F5E12" w:rsidP="00CA35E3">
            <w:pPr>
              <w:spacing w:before="225" w:after="225"/>
              <w:jc w:val="center"/>
              <w:rPr>
                <w:rFonts w:ascii="Arial" w:hAnsi="Arial" w:cs="Arial"/>
                <w:sz w:val="18"/>
                <w:szCs w:val="18"/>
              </w:rPr>
            </w:pPr>
          </w:p>
        </w:tc>
        <w:tc>
          <w:tcPr>
            <w:tcW w:w="926" w:type="dxa"/>
            <w:shd w:val="clear" w:color="auto" w:fill="D9D9D9" w:themeFill="background1" w:themeFillShade="D9"/>
            <w:vAlign w:val="center"/>
          </w:tcPr>
          <w:p w14:paraId="29C6D551" w14:textId="77777777" w:rsidR="002F5E12" w:rsidRPr="00E31132" w:rsidRDefault="002F5E12" w:rsidP="00CA35E3">
            <w:pPr>
              <w:spacing w:before="225" w:after="225"/>
              <w:jc w:val="center"/>
              <w:rPr>
                <w:rFonts w:ascii="Arial" w:hAnsi="Arial" w:cs="Arial"/>
                <w:sz w:val="18"/>
                <w:szCs w:val="18"/>
              </w:rPr>
            </w:pPr>
          </w:p>
        </w:tc>
        <w:tc>
          <w:tcPr>
            <w:tcW w:w="1106" w:type="dxa"/>
            <w:shd w:val="clear" w:color="auto" w:fill="D9D9D9" w:themeFill="background1" w:themeFillShade="D9"/>
            <w:vAlign w:val="center"/>
          </w:tcPr>
          <w:p w14:paraId="4BF25C04" w14:textId="77777777" w:rsidR="002F5E12" w:rsidRPr="00E31132" w:rsidRDefault="002F5E12" w:rsidP="00CA35E3">
            <w:pPr>
              <w:spacing w:before="225" w:after="225"/>
              <w:jc w:val="center"/>
              <w:rPr>
                <w:rFonts w:ascii="Arial" w:hAnsi="Arial" w:cs="Arial"/>
                <w:sz w:val="18"/>
                <w:szCs w:val="18"/>
              </w:rPr>
            </w:pPr>
          </w:p>
        </w:tc>
      </w:tr>
      <w:tr w:rsidR="00CE234F" w:rsidRPr="00E31132" w14:paraId="03D63D53" w14:textId="77777777" w:rsidTr="00CE234F">
        <w:tc>
          <w:tcPr>
            <w:tcW w:w="3456" w:type="dxa"/>
            <w:shd w:val="clear" w:color="auto" w:fill="D9D9D9" w:themeFill="background1" w:themeFillShade="D9"/>
            <w:vAlign w:val="center"/>
          </w:tcPr>
          <w:p w14:paraId="03962F62" w14:textId="77777777" w:rsidR="00CE234F" w:rsidRPr="00E31132" w:rsidRDefault="00CE234F" w:rsidP="00CA35E3">
            <w:pPr>
              <w:spacing w:before="225" w:after="225"/>
              <w:jc w:val="center"/>
              <w:rPr>
                <w:rFonts w:ascii="Arial" w:hAnsi="Arial" w:cs="Arial"/>
                <w:b/>
                <w:bCs/>
                <w:sz w:val="18"/>
                <w:szCs w:val="18"/>
              </w:rPr>
            </w:pPr>
            <w:r w:rsidRPr="00E31132">
              <w:rPr>
                <w:rFonts w:ascii="Arial" w:hAnsi="Arial" w:cs="Arial"/>
                <w:b/>
                <w:bCs/>
                <w:sz w:val="18"/>
                <w:szCs w:val="18"/>
              </w:rPr>
              <w:t xml:space="preserve">PONUDBENA CENA SKUPAJ </w:t>
            </w:r>
          </w:p>
          <w:p w14:paraId="25B6DF52" w14:textId="334F4852" w:rsidR="00CE234F" w:rsidRPr="00E31132" w:rsidRDefault="00CE234F" w:rsidP="00CA35E3">
            <w:pPr>
              <w:spacing w:before="225" w:after="225"/>
              <w:jc w:val="center"/>
              <w:rPr>
                <w:rFonts w:ascii="Arial" w:hAnsi="Arial" w:cs="Arial"/>
                <w:b/>
                <w:bCs/>
                <w:sz w:val="18"/>
                <w:szCs w:val="18"/>
              </w:rPr>
            </w:pPr>
            <w:r w:rsidRPr="00E31132">
              <w:rPr>
                <w:rFonts w:ascii="Arial" w:hAnsi="Arial" w:cs="Arial"/>
                <w:sz w:val="18"/>
                <w:szCs w:val="18"/>
              </w:rPr>
              <w:t>(brez potrošnega materiala in reagentov)</w:t>
            </w:r>
          </w:p>
        </w:tc>
        <w:tc>
          <w:tcPr>
            <w:tcW w:w="1359" w:type="dxa"/>
            <w:vAlign w:val="center"/>
          </w:tcPr>
          <w:p w14:paraId="73A2237A" w14:textId="77777777" w:rsidR="00CE234F" w:rsidRPr="00E31132" w:rsidRDefault="00CE234F" w:rsidP="00CA35E3">
            <w:pPr>
              <w:spacing w:before="225" w:after="225"/>
              <w:jc w:val="center"/>
              <w:rPr>
                <w:rFonts w:ascii="Arial" w:hAnsi="Arial" w:cs="Arial"/>
                <w:sz w:val="18"/>
                <w:szCs w:val="18"/>
              </w:rPr>
            </w:pPr>
          </w:p>
        </w:tc>
        <w:tc>
          <w:tcPr>
            <w:tcW w:w="1167" w:type="dxa"/>
            <w:vAlign w:val="center"/>
          </w:tcPr>
          <w:p w14:paraId="2E380598" w14:textId="77777777" w:rsidR="00CE234F" w:rsidRPr="00E31132" w:rsidRDefault="00CE234F" w:rsidP="00CA35E3">
            <w:pPr>
              <w:spacing w:before="225" w:after="225"/>
              <w:jc w:val="center"/>
              <w:rPr>
                <w:rFonts w:ascii="Arial" w:hAnsi="Arial" w:cs="Arial"/>
                <w:sz w:val="18"/>
                <w:szCs w:val="18"/>
              </w:rPr>
            </w:pPr>
          </w:p>
        </w:tc>
        <w:tc>
          <w:tcPr>
            <w:tcW w:w="1243" w:type="dxa"/>
            <w:gridSpan w:val="2"/>
            <w:vAlign w:val="center"/>
          </w:tcPr>
          <w:p w14:paraId="363B5EE1" w14:textId="77777777" w:rsidR="00CE234F" w:rsidRPr="00E31132" w:rsidRDefault="00CE234F" w:rsidP="00CA35E3">
            <w:pPr>
              <w:spacing w:before="225" w:after="225"/>
              <w:jc w:val="center"/>
              <w:rPr>
                <w:rFonts w:ascii="Arial" w:hAnsi="Arial" w:cs="Arial"/>
                <w:sz w:val="18"/>
                <w:szCs w:val="18"/>
              </w:rPr>
            </w:pPr>
          </w:p>
        </w:tc>
        <w:tc>
          <w:tcPr>
            <w:tcW w:w="1417" w:type="dxa"/>
            <w:shd w:val="clear" w:color="auto" w:fill="D9D9D9" w:themeFill="background1" w:themeFillShade="D9"/>
            <w:vAlign w:val="center"/>
          </w:tcPr>
          <w:p w14:paraId="1EB39C3B" w14:textId="77777777" w:rsidR="00CE234F" w:rsidRPr="00E31132" w:rsidRDefault="00CE234F" w:rsidP="00CA35E3">
            <w:pPr>
              <w:spacing w:before="225" w:after="225"/>
              <w:jc w:val="center"/>
              <w:rPr>
                <w:rFonts w:ascii="Arial" w:hAnsi="Arial" w:cs="Arial"/>
                <w:sz w:val="18"/>
                <w:szCs w:val="18"/>
              </w:rPr>
            </w:pPr>
          </w:p>
        </w:tc>
        <w:tc>
          <w:tcPr>
            <w:tcW w:w="1134" w:type="dxa"/>
            <w:shd w:val="clear" w:color="auto" w:fill="D9D9D9" w:themeFill="background1" w:themeFillShade="D9"/>
            <w:vAlign w:val="center"/>
          </w:tcPr>
          <w:p w14:paraId="6B7D49A4" w14:textId="77777777" w:rsidR="00CE234F" w:rsidRPr="00E31132" w:rsidRDefault="00CE234F" w:rsidP="00CA35E3">
            <w:pPr>
              <w:spacing w:before="225" w:after="225"/>
              <w:jc w:val="center"/>
              <w:rPr>
                <w:rFonts w:ascii="Arial" w:hAnsi="Arial" w:cs="Arial"/>
                <w:sz w:val="18"/>
                <w:szCs w:val="18"/>
              </w:rPr>
            </w:pPr>
          </w:p>
        </w:tc>
        <w:tc>
          <w:tcPr>
            <w:tcW w:w="1134" w:type="dxa"/>
            <w:gridSpan w:val="2"/>
            <w:shd w:val="clear" w:color="auto" w:fill="D9D9D9" w:themeFill="background1" w:themeFillShade="D9"/>
            <w:vAlign w:val="center"/>
          </w:tcPr>
          <w:p w14:paraId="407EF9FC" w14:textId="77777777" w:rsidR="00CE234F" w:rsidRPr="00E31132" w:rsidRDefault="00CE234F" w:rsidP="00CA35E3">
            <w:pPr>
              <w:spacing w:before="225" w:after="225"/>
              <w:jc w:val="center"/>
              <w:rPr>
                <w:rFonts w:ascii="Arial" w:hAnsi="Arial" w:cs="Arial"/>
                <w:sz w:val="18"/>
                <w:szCs w:val="18"/>
              </w:rPr>
            </w:pPr>
          </w:p>
        </w:tc>
        <w:tc>
          <w:tcPr>
            <w:tcW w:w="1050" w:type="dxa"/>
            <w:shd w:val="clear" w:color="auto" w:fill="D9D9D9" w:themeFill="background1" w:themeFillShade="D9"/>
            <w:vAlign w:val="center"/>
          </w:tcPr>
          <w:p w14:paraId="6249177B" w14:textId="77777777" w:rsidR="00CE234F" w:rsidRPr="00E31132" w:rsidRDefault="00CE234F" w:rsidP="00CA35E3">
            <w:pPr>
              <w:spacing w:before="225" w:after="225"/>
              <w:jc w:val="center"/>
              <w:rPr>
                <w:rFonts w:ascii="Arial" w:hAnsi="Arial" w:cs="Arial"/>
                <w:sz w:val="18"/>
                <w:szCs w:val="18"/>
              </w:rPr>
            </w:pPr>
          </w:p>
        </w:tc>
        <w:tc>
          <w:tcPr>
            <w:tcW w:w="926" w:type="dxa"/>
            <w:shd w:val="clear" w:color="auto" w:fill="D9D9D9" w:themeFill="background1" w:themeFillShade="D9"/>
            <w:vAlign w:val="center"/>
          </w:tcPr>
          <w:p w14:paraId="2916A8D8" w14:textId="77777777" w:rsidR="00CE234F" w:rsidRPr="00E31132" w:rsidRDefault="00CE234F" w:rsidP="00CA35E3">
            <w:pPr>
              <w:spacing w:before="225" w:after="225"/>
              <w:jc w:val="center"/>
              <w:rPr>
                <w:rFonts w:ascii="Arial" w:hAnsi="Arial" w:cs="Arial"/>
                <w:sz w:val="18"/>
                <w:szCs w:val="18"/>
              </w:rPr>
            </w:pPr>
          </w:p>
        </w:tc>
        <w:tc>
          <w:tcPr>
            <w:tcW w:w="1106" w:type="dxa"/>
            <w:shd w:val="clear" w:color="auto" w:fill="D9D9D9" w:themeFill="background1" w:themeFillShade="D9"/>
            <w:vAlign w:val="center"/>
          </w:tcPr>
          <w:p w14:paraId="6558342B" w14:textId="77777777" w:rsidR="00CE234F" w:rsidRPr="00E31132" w:rsidRDefault="00CE234F" w:rsidP="00CA35E3">
            <w:pPr>
              <w:spacing w:before="225" w:after="225"/>
              <w:jc w:val="center"/>
              <w:rPr>
                <w:rFonts w:ascii="Arial" w:hAnsi="Arial" w:cs="Arial"/>
                <w:sz w:val="18"/>
                <w:szCs w:val="18"/>
              </w:rPr>
            </w:pPr>
          </w:p>
        </w:tc>
      </w:tr>
      <w:tr w:rsidR="00CE234F" w:rsidRPr="00E31132" w14:paraId="27A5BBDB" w14:textId="77777777" w:rsidTr="00807961">
        <w:tc>
          <w:tcPr>
            <w:tcW w:w="13992" w:type="dxa"/>
            <w:gridSpan w:val="12"/>
            <w:shd w:val="clear" w:color="auto" w:fill="D9D9D9" w:themeFill="background1" w:themeFillShade="D9"/>
            <w:vAlign w:val="center"/>
          </w:tcPr>
          <w:p w14:paraId="4A728D5B" w14:textId="77777777" w:rsidR="00CE234F" w:rsidRPr="00E31132" w:rsidRDefault="00CE234F" w:rsidP="00CA35E3">
            <w:pPr>
              <w:spacing w:before="225" w:after="225"/>
              <w:jc w:val="center"/>
              <w:rPr>
                <w:rFonts w:ascii="Arial" w:hAnsi="Arial" w:cs="Arial"/>
                <w:sz w:val="18"/>
                <w:szCs w:val="18"/>
              </w:rPr>
            </w:pPr>
          </w:p>
        </w:tc>
      </w:tr>
      <w:tr w:rsidR="00E31132" w:rsidRPr="00E31132" w14:paraId="7709B3D1" w14:textId="77777777" w:rsidTr="00E31132">
        <w:trPr>
          <w:trHeight w:val="498"/>
        </w:trPr>
        <w:tc>
          <w:tcPr>
            <w:tcW w:w="3456" w:type="dxa"/>
            <w:vMerge w:val="restart"/>
            <w:shd w:val="clear" w:color="auto" w:fill="D9D9D9" w:themeFill="background1" w:themeFillShade="D9"/>
            <w:vAlign w:val="center"/>
          </w:tcPr>
          <w:p w14:paraId="3C7A73FA" w14:textId="77777777" w:rsidR="00E31132" w:rsidRPr="00E31132" w:rsidRDefault="00E31132" w:rsidP="00CE234F">
            <w:pPr>
              <w:spacing w:before="225" w:after="225"/>
              <w:jc w:val="center"/>
              <w:rPr>
                <w:rFonts w:ascii="Arial" w:hAnsi="Arial" w:cs="Arial"/>
                <w:b/>
                <w:bCs/>
                <w:sz w:val="18"/>
                <w:szCs w:val="18"/>
              </w:rPr>
            </w:pPr>
            <w:r w:rsidRPr="00E31132">
              <w:rPr>
                <w:rFonts w:ascii="Arial" w:hAnsi="Arial" w:cs="Arial"/>
                <w:b/>
                <w:bCs/>
                <w:sz w:val="18"/>
                <w:szCs w:val="18"/>
              </w:rPr>
              <w:t xml:space="preserve">PONUDBENA CENA SKUPAJ </w:t>
            </w:r>
          </w:p>
          <w:p w14:paraId="5F5ADB63" w14:textId="2292EBEB" w:rsidR="00E31132" w:rsidRPr="00E31132" w:rsidRDefault="00E31132" w:rsidP="00CE234F">
            <w:pPr>
              <w:spacing w:before="225" w:after="225"/>
              <w:jc w:val="center"/>
              <w:rPr>
                <w:rFonts w:ascii="Arial" w:hAnsi="Arial" w:cs="Arial"/>
                <w:b/>
                <w:bCs/>
                <w:sz w:val="18"/>
                <w:szCs w:val="18"/>
              </w:rPr>
            </w:pPr>
            <w:r w:rsidRPr="00E31132">
              <w:rPr>
                <w:rFonts w:ascii="Arial" w:hAnsi="Arial" w:cs="Arial"/>
                <w:sz w:val="18"/>
                <w:szCs w:val="18"/>
              </w:rPr>
              <w:t>(s potrošnim materialom in reagenti za obdobje 60 mesecev)</w:t>
            </w:r>
          </w:p>
        </w:tc>
        <w:tc>
          <w:tcPr>
            <w:tcW w:w="3512" w:type="dxa"/>
            <w:gridSpan w:val="3"/>
            <w:vAlign w:val="center"/>
          </w:tcPr>
          <w:p w14:paraId="55CD69DC" w14:textId="156263D4" w:rsidR="00E31132" w:rsidRPr="00E31132" w:rsidRDefault="00E31132" w:rsidP="00CA35E3">
            <w:pPr>
              <w:spacing w:before="225" w:after="225"/>
              <w:jc w:val="center"/>
              <w:rPr>
                <w:rFonts w:ascii="Arial" w:hAnsi="Arial" w:cs="Arial"/>
                <w:sz w:val="18"/>
                <w:szCs w:val="18"/>
              </w:rPr>
            </w:pPr>
            <w:r w:rsidRPr="00E31132">
              <w:rPr>
                <w:rFonts w:ascii="Arial" w:hAnsi="Arial" w:cs="Arial"/>
                <w:sz w:val="18"/>
                <w:szCs w:val="18"/>
              </w:rPr>
              <w:t>V EUR brez DDV</w:t>
            </w:r>
          </w:p>
        </w:tc>
        <w:tc>
          <w:tcPr>
            <w:tcW w:w="3512" w:type="dxa"/>
            <w:gridSpan w:val="4"/>
            <w:vAlign w:val="center"/>
          </w:tcPr>
          <w:p w14:paraId="4462FC3B" w14:textId="49253AF9" w:rsidR="00E31132" w:rsidRPr="00E31132" w:rsidRDefault="00E31132" w:rsidP="00CA35E3">
            <w:pPr>
              <w:spacing w:before="225" w:after="225"/>
              <w:jc w:val="center"/>
              <w:rPr>
                <w:rFonts w:ascii="Arial" w:hAnsi="Arial" w:cs="Arial"/>
                <w:sz w:val="18"/>
                <w:szCs w:val="18"/>
              </w:rPr>
            </w:pPr>
            <w:r w:rsidRPr="00E31132">
              <w:rPr>
                <w:rFonts w:ascii="Arial" w:hAnsi="Arial" w:cs="Arial"/>
                <w:sz w:val="18"/>
                <w:szCs w:val="18"/>
              </w:rPr>
              <w:t>DDV</w:t>
            </w:r>
          </w:p>
        </w:tc>
        <w:tc>
          <w:tcPr>
            <w:tcW w:w="3512" w:type="dxa"/>
            <w:gridSpan w:val="4"/>
            <w:vAlign w:val="center"/>
          </w:tcPr>
          <w:p w14:paraId="13E298B9" w14:textId="75E3B533" w:rsidR="00E31132" w:rsidRPr="00E31132" w:rsidRDefault="00E31132" w:rsidP="00CA35E3">
            <w:pPr>
              <w:spacing w:before="225" w:after="225"/>
              <w:jc w:val="center"/>
              <w:rPr>
                <w:rFonts w:ascii="Arial" w:hAnsi="Arial" w:cs="Arial"/>
                <w:sz w:val="18"/>
                <w:szCs w:val="18"/>
              </w:rPr>
            </w:pPr>
            <w:r w:rsidRPr="00E31132">
              <w:rPr>
                <w:rFonts w:ascii="Arial" w:hAnsi="Arial" w:cs="Arial"/>
                <w:sz w:val="18"/>
                <w:szCs w:val="18"/>
              </w:rPr>
              <w:t>V EUR z DDV</w:t>
            </w:r>
          </w:p>
        </w:tc>
      </w:tr>
      <w:tr w:rsidR="00E31132" w:rsidRPr="00E31132" w14:paraId="38C2108E" w14:textId="77777777" w:rsidTr="00807961">
        <w:trPr>
          <w:trHeight w:val="498"/>
        </w:trPr>
        <w:tc>
          <w:tcPr>
            <w:tcW w:w="3456" w:type="dxa"/>
            <w:vMerge/>
            <w:shd w:val="clear" w:color="auto" w:fill="D9D9D9" w:themeFill="background1" w:themeFillShade="D9"/>
            <w:vAlign w:val="center"/>
          </w:tcPr>
          <w:p w14:paraId="5F1901D2" w14:textId="77777777" w:rsidR="00E31132" w:rsidRPr="00E31132" w:rsidRDefault="00E31132" w:rsidP="00CE234F">
            <w:pPr>
              <w:spacing w:before="225" w:after="225"/>
              <w:jc w:val="center"/>
              <w:rPr>
                <w:rFonts w:ascii="Arial" w:hAnsi="Arial" w:cs="Arial"/>
                <w:b/>
                <w:bCs/>
                <w:sz w:val="18"/>
                <w:szCs w:val="18"/>
              </w:rPr>
            </w:pPr>
          </w:p>
        </w:tc>
        <w:tc>
          <w:tcPr>
            <w:tcW w:w="3512" w:type="dxa"/>
            <w:gridSpan w:val="3"/>
            <w:vAlign w:val="center"/>
          </w:tcPr>
          <w:p w14:paraId="5D67CD2C" w14:textId="77777777" w:rsidR="00E31132" w:rsidRPr="00E31132" w:rsidRDefault="00E31132" w:rsidP="00CA35E3">
            <w:pPr>
              <w:spacing w:before="225" w:after="225"/>
              <w:jc w:val="center"/>
              <w:rPr>
                <w:rFonts w:ascii="Arial" w:hAnsi="Arial" w:cs="Arial"/>
                <w:sz w:val="18"/>
                <w:szCs w:val="18"/>
              </w:rPr>
            </w:pPr>
          </w:p>
        </w:tc>
        <w:tc>
          <w:tcPr>
            <w:tcW w:w="3512" w:type="dxa"/>
            <w:gridSpan w:val="4"/>
            <w:vAlign w:val="center"/>
          </w:tcPr>
          <w:p w14:paraId="723702CC" w14:textId="77777777" w:rsidR="00E31132" w:rsidRPr="00E31132" w:rsidRDefault="00E31132" w:rsidP="00CA35E3">
            <w:pPr>
              <w:spacing w:before="225" w:after="225"/>
              <w:jc w:val="center"/>
              <w:rPr>
                <w:rFonts w:ascii="Arial" w:hAnsi="Arial" w:cs="Arial"/>
                <w:sz w:val="18"/>
                <w:szCs w:val="18"/>
              </w:rPr>
            </w:pPr>
          </w:p>
        </w:tc>
        <w:tc>
          <w:tcPr>
            <w:tcW w:w="3512" w:type="dxa"/>
            <w:gridSpan w:val="4"/>
            <w:vAlign w:val="center"/>
          </w:tcPr>
          <w:p w14:paraId="437348F1" w14:textId="77777777" w:rsidR="00E31132" w:rsidRPr="00E31132" w:rsidRDefault="00E31132" w:rsidP="00CA35E3">
            <w:pPr>
              <w:spacing w:before="225" w:after="225"/>
              <w:jc w:val="center"/>
              <w:rPr>
                <w:rFonts w:ascii="Arial" w:hAnsi="Arial" w:cs="Arial"/>
                <w:sz w:val="18"/>
                <w:szCs w:val="18"/>
              </w:rPr>
            </w:pPr>
          </w:p>
        </w:tc>
      </w:tr>
    </w:tbl>
    <w:p w14:paraId="65A9ADE8" w14:textId="104ACD3C" w:rsidR="0090639A" w:rsidRPr="00E31132" w:rsidRDefault="00CA35E3" w:rsidP="00CA35E3">
      <w:pPr>
        <w:spacing w:before="225" w:after="225" w:line="240" w:lineRule="auto"/>
        <w:jc w:val="both"/>
        <w:rPr>
          <w:rFonts w:ascii="Arial" w:hAnsi="Arial" w:cs="Arial"/>
          <w:i/>
          <w:iCs/>
          <w:sz w:val="18"/>
          <w:szCs w:val="18"/>
        </w:rPr>
      </w:pPr>
      <w:r w:rsidRPr="00E31132">
        <w:rPr>
          <w:rFonts w:ascii="Arial" w:hAnsi="Arial" w:cs="Arial"/>
          <w:i/>
          <w:iCs/>
          <w:sz w:val="18"/>
          <w:szCs w:val="18"/>
        </w:rPr>
        <w:t xml:space="preserve">* Ponudnik navede ponudbeno ceno opreme za </w:t>
      </w:r>
      <w:r w:rsidR="00CE234F" w:rsidRPr="00E31132">
        <w:rPr>
          <w:rFonts w:ascii="Arial" w:hAnsi="Arial" w:cs="Arial"/>
          <w:i/>
          <w:iCs/>
          <w:sz w:val="18"/>
          <w:szCs w:val="18"/>
        </w:rPr>
        <w:t>dobavo sistema za izolacijo nukleinskih kislin oziroma potrošnih materialov in reagentov glede na ocenjene količine (Ocenjena letna količina izolacij je 1500 izolacij DNA in 500 izolacij RNA)</w:t>
      </w:r>
      <w:r w:rsidRPr="00E31132">
        <w:rPr>
          <w:rFonts w:ascii="Arial" w:hAnsi="Arial" w:cs="Arial"/>
          <w:i/>
          <w:iCs/>
          <w:sz w:val="18"/>
          <w:szCs w:val="18"/>
        </w:rPr>
        <w:t>.</w:t>
      </w:r>
    </w:p>
    <w:p w14:paraId="3EBCF803" w14:textId="77777777" w:rsidR="000728D4" w:rsidRPr="00E31132" w:rsidRDefault="00CA35E3" w:rsidP="00CA35E3">
      <w:pPr>
        <w:spacing w:before="225" w:after="225" w:line="240" w:lineRule="auto"/>
        <w:jc w:val="both"/>
        <w:rPr>
          <w:rFonts w:ascii="Arial" w:hAnsi="Arial" w:cs="Arial"/>
          <w:i/>
          <w:iCs/>
          <w:sz w:val="18"/>
          <w:szCs w:val="18"/>
        </w:rPr>
      </w:pPr>
      <w:r w:rsidRPr="00E31132">
        <w:rPr>
          <w:rFonts w:ascii="Arial" w:hAnsi="Arial" w:cs="Arial"/>
          <w:i/>
          <w:iCs/>
          <w:sz w:val="18"/>
          <w:szCs w:val="18"/>
        </w:rPr>
        <w:t xml:space="preserve">** Ponudnik navede ponudbeno ceno garancije za odpravo napak (kurativnega vzdrževanja) za čas trajanja garancije za odpravo napak (24 mesecev). V kolikor je ponudnik strošek kurativnega vzdrževanja (odprave napak) </w:t>
      </w:r>
      <w:r w:rsidR="000728D4" w:rsidRPr="00E31132">
        <w:rPr>
          <w:rFonts w:ascii="Arial" w:hAnsi="Arial" w:cs="Arial"/>
          <w:i/>
          <w:iCs/>
          <w:sz w:val="18"/>
          <w:szCs w:val="18"/>
        </w:rPr>
        <w:t>upošteval že pri ponudbeni ceni opreme, v tem delu navede znesek 0 EUR.</w:t>
      </w:r>
    </w:p>
    <w:p w14:paraId="3CC94AEA" w14:textId="301F82F9" w:rsidR="000728D4" w:rsidRPr="00E31132" w:rsidRDefault="000728D4" w:rsidP="000728D4">
      <w:pPr>
        <w:spacing w:before="225" w:after="225" w:line="240" w:lineRule="auto"/>
        <w:jc w:val="both"/>
        <w:rPr>
          <w:rFonts w:ascii="Arial" w:hAnsi="Arial" w:cs="Arial"/>
          <w:i/>
          <w:iCs/>
          <w:sz w:val="18"/>
          <w:szCs w:val="18"/>
        </w:rPr>
      </w:pPr>
      <w:r w:rsidRPr="00E31132">
        <w:rPr>
          <w:rFonts w:ascii="Arial" w:hAnsi="Arial" w:cs="Arial"/>
          <w:i/>
          <w:iCs/>
          <w:sz w:val="18"/>
          <w:szCs w:val="18"/>
        </w:rPr>
        <w:t>***Ponudnik navede ponudbeno ceno preventivnega rednega vzdrževanja za čas trajanja garancije za odpravo napak (24 mesecev). V kolikor je ponudnik strošek preventivnega rednega vzdrževanja upošteval že pri ponudbeni ceni opreme oziroma v ponudbeni ceni garancije za odpravo napak (kurativnega vzdrževanja) v času garancijske dobe (24 mesecev), v tem delu navede znesek 0 EUR.</w:t>
      </w:r>
    </w:p>
    <w:p w14:paraId="725DA845" w14:textId="7C086AC1" w:rsidR="000728D4" w:rsidRPr="00E31132" w:rsidRDefault="000728D4" w:rsidP="000728D4">
      <w:pPr>
        <w:spacing w:before="225" w:after="225" w:line="240" w:lineRule="auto"/>
        <w:jc w:val="both"/>
        <w:rPr>
          <w:rFonts w:ascii="Arial" w:hAnsi="Arial" w:cs="Arial"/>
          <w:i/>
          <w:iCs/>
          <w:sz w:val="18"/>
          <w:szCs w:val="18"/>
        </w:rPr>
      </w:pPr>
      <w:r w:rsidRPr="00E31132">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1F5F379A" w14:textId="114BCA14" w:rsidR="000728D4" w:rsidRDefault="000728D4" w:rsidP="00CA35E3">
      <w:pPr>
        <w:spacing w:before="225" w:after="225" w:line="240" w:lineRule="auto"/>
        <w:jc w:val="both"/>
        <w:rPr>
          <w:rFonts w:ascii="Arial" w:hAnsi="Arial" w:cs="Arial"/>
          <w:i/>
          <w:iCs/>
          <w:sz w:val="18"/>
          <w:szCs w:val="18"/>
        </w:rPr>
      </w:pPr>
    </w:p>
    <w:p w14:paraId="6B27723F" w14:textId="5CB59FB6" w:rsidR="00CA35E3" w:rsidRPr="00285E5F" w:rsidRDefault="00CA35E3" w:rsidP="00CA35E3">
      <w:pPr>
        <w:spacing w:before="225" w:after="225" w:line="240" w:lineRule="auto"/>
        <w:jc w:val="both"/>
        <w:rPr>
          <w:rFonts w:ascii="Arial" w:hAnsi="Arial" w:cs="Arial"/>
          <w:i/>
          <w:iCs/>
          <w:sz w:val="18"/>
          <w:szCs w:val="18"/>
        </w:rPr>
      </w:pPr>
      <w:r>
        <w:rPr>
          <w:rFonts w:ascii="Arial" w:hAnsi="Arial" w:cs="Arial"/>
          <w:i/>
          <w:iCs/>
          <w:sz w:val="18"/>
          <w:szCs w:val="18"/>
        </w:rPr>
        <w:t xml:space="preserve"> </w:t>
      </w:r>
    </w:p>
    <w:p w14:paraId="44815CFD" w14:textId="77777777" w:rsidR="00CA35E3" w:rsidRDefault="00CA35E3" w:rsidP="00CA35E3">
      <w:pPr>
        <w:spacing w:before="225" w:after="225" w:line="240" w:lineRule="auto"/>
        <w:jc w:val="both"/>
        <w:rPr>
          <w:rFonts w:ascii="Arial" w:hAnsi="Arial" w:cs="Arial"/>
          <w:sz w:val="18"/>
          <w:szCs w:val="18"/>
        </w:rPr>
      </w:pPr>
    </w:p>
    <w:p w14:paraId="722F5FC2" w14:textId="77777777" w:rsidR="00CA35E3" w:rsidRDefault="00CA35E3" w:rsidP="00CA35E3">
      <w:pPr>
        <w:spacing w:before="225" w:after="225" w:line="240" w:lineRule="auto"/>
        <w:jc w:val="both"/>
        <w:rPr>
          <w:rFonts w:ascii="Arial" w:hAnsi="Arial" w:cs="Arial"/>
          <w:sz w:val="18"/>
          <w:szCs w:val="18"/>
        </w:rPr>
      </w:pPr>
    </w:p>
    <w:p w14:paraId="37C978E5" w14:textId="77777777" w:rsidR="00CA35E3" w:rsidRPr="00285E5F" w:rsidRDefault="00CA35E3" w:rsidP="00285E5F">
      <w:pPr>
        <w:spacing w:before="225" w:after="225" w:line="240" w:lineRule="auto"/>
        <w:jc w:val="both"/>
        <w:rPr>
          <w:rFonts w:ascii="Arial" w:hAnsi="Arial" w:cs="Arial"/>
          <w:sz w:val="18"/>
          <w:szCs w:val="18"/>
        </w:rPr>
      </w:pPr>
    </w:p>
    <w:p w14:paraId="30E20F2C" w14:textId="77777777" w:rsidR="00380D35" w:rsidRDefault="00380D35" w:rsidP="00380D35">
      <w:pPr>
        <w:spacing w:after="0" w:line="240" w:lineRule="auto"/>
        <w:rPr>
          <w:rFonts w:ascii="Arial" w:hAnsi="Arial" w:cs="Arial"/>
          <w:color w:val="000000"/>
          <w:sz w:val="18"/>
          <w:szCs w:val="18"/>
        </w:rPr>
      </w:pPr>
      <w:r w:rsidRPr="00731494">
        <w:rPr>
          <w:rFonts w:ascii="Arial" w:hAnsi="Arial" w:cs="Arial"/>
          <w:color w:val="000000"/>
          <w:sz w:val="18"/>
          <w:szCs w:val="18"/>
        </w:rPr>
        <w:t xml:space="preserve">  </w:t>
      </w:r>
    </w:p>
    <w:p w14:paraId="524D039A" w14:textId="77777777" w:rsidR="00380D35" w:rsidRDefault="00380D35" w:rsidP="00380D35">
      <w:pPr>
        <w:spacing w:after="0" w:line="240" w:lineRule="auto"/>
        <w:jc w:val="both"/>
        <w:rPr>
          <w:rFonts w:ascii="Arial" w:hAnsi="Arial" w:cs="Arial"/>
          <w:color w:val="000000"/>
          <w:sz w:val="18"/>
          <w:szCs w:val="18"/>
        </w:rPr>
      </w:pPr>
    </w:p>
    <w:p w14:paraId="1CB64D43" w14:textId="77777777" w:rsidR="00380D35" w:rsidRDefault="00A11576">
      <w:pPr>
        <w:spacing w:before="225" w:after="225" w:line="240" w:lineRule="auto"/>
        <w:jc w:val="both"/>
        <w:rPr>
          <w:rFonts w:ascii="Arial" w:hAnsi="Arial" w:cs="Arial"/>
          <w:color w:val="000000"/>
          <w:sz w:val="18"/>
          <w:szCs w:val="18"/>
        </w:rPr>
        <w:sectPr w:rsidR="00380D35" w:rsidSect="00380D35">
          <w:pgSz w:w="16838" w:h="11906" w:orient="landscape"/>
          <w:pgMar w:top="1418" w:right="1418" w:bottom="1418" w:left="1418" w:header="567" w:footer="596" w:gutter="0"/>
          <w:cols w:space="708"/>
          <w:docGrid w:linePitch="360"/>
        </w:sectPr>
      </w:pPr>
      <w:r w:rsidRPr="00731494">
        <w:rPr>
          <w:rFonts w:ascii="Arial" w:hAnsi="Arial" w:cs="Arial"/>
          <w:color w:val="000000"/>
          <w:sz w:val="18"/>
          <w:szCs w:val="18"/>
        </w:rPr>
        <w:t> </w:t>
      </w: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79C97D85"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8A426A">
        <w:rPr>
          <w:rFonts w:ascii="Arial" w:hAnsi="Arial" w:cs="Arial"/>
          <w:b/>
          <w:bCs/>
          <w:color w:val="000000"/>
          <w:sz w:val="18"/>
          <w:szCs w:val="18"/>
        </w:rPr>
        <w:t>»</w:t>
      </w:r>
      <w:r w:rsidR="008A426A" w:rsidRPr="008A426A">
        <w:rPr>
          <w:rFonts w:ascii="Arial" w:hAnsi="Arial" w:cs="Arial"/>
          <w:b/>
          <w:bCs/>
          <w:color w:val="000000"/>
          <w:sz w:val="18"/>
          <w:szCs w:val="18"/>
        </w:rPr>
        <w:t>Nakup sistema za izolacijo nukleinskih kislin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2DFDE28E"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8A426A" w:rsidRPr="008A426A">
        <w:rPr>
          <w:rFonts w:ascii="Arial" w:hAnsi="Arial" w:cs="Arial"/>
          <w:b/>
          <w:bCs/>
          <w:color w:val="000000"/>
          <w:sz w:val="18"/>
          <w:szCs w:val="18"/>
        </w:rPr>
        <w:t>Nakup sistema za izolacijo nukleinskih kislin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5812"/>
        <w:gridCol w:w="3468"/>
        <w:gridCol w:w="2411"/>
      </w:tblGrid>
      <w:tr w:rsidR="006C52D6" w:rsidRPr="00731494" w14:paraId="542B96E2" w14:textId="77777777" w:rsidTr="00583E66">
        <w:tc>
          <w:tcPr>
            <w:tcW w:w="82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C52D6" w:rsidRPr="00731494" w:rsidRDefault="006C52D6" w:rsidP="00A11576">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207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C52D6" w:rsidRPr="00731494" w:rsidRDefault="006C52D6" w:rsidP="00A11576">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2C8C137D" w14:textId="1DB632DC" w:rsidR="006C52D6" w:rsidRPr="008A426A" w:rsidRDefault="006C52D6" w:rsidP="008A426A">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w:t>
            </w:r>
            <w:r>
              <w:rPr>
                <w:rFonts w:ascii="Arial" w:hAnsi="Arial" w:cs="Arial"/>
                <w:bCs/>
                <w:i/>
                <w:iCs/>
                <w:color w:val="000000"/>
                <w:position w:val="-2"/>
                <w:sz w:val="18"/>
                <w:szCs w:val="18"/>
                <w:shd w:val="clear" w:color="auto" w:fill="CCCCCC"/>
              </w:rPr>
              <w:t xml:space="preserve">ponudnik navede ali je </w:t>
            </w:r>
            <w:r w:rsidRPr="006C52D6">
              <w:rPr>
                <w:rFonts w:ascii="Arial" w:hAnsi="Arial" w:cs="Arial"/>
                <w:bCs/>
                <w:i/>
                <w:iCs/>
                <w:color w:val="000000"/>
                <w:position w:val="-2"/>
                <w:sz w:val="18"/>
                <w:szCs w:val="18"/>
                <w:shd w:val="clear" w:color="auto" w:fill="CCCCCC"/>
              </w:rPr>
              <w:t>kliničnemu laboratoriju s področja genetike, ki deluje  na območju EU, dobavil enak aparat, kot ga ponuja v ponudbi</w:t>
            </w:r>
            <w:r>
              <w:rPr>
                <w:rFonts w:ascii="Arial" w:hAnsi="Arial" w:cs="Arial"/>
                <w:bCs/>
                <w:i/>
                <w:iCs/>
                <w:color w:val="000000"/>
                <w:position w:val="-2"/>
                <w:sz w:val="18"/>
                <w:szCs w:val="18"/>
                <w:shd w:val="clear" w:color="auto" w:fill="CCCCCC"/>
              </w:rPr>
              <w:t>)</w:t>
            </w:r>
          </w:p>
        </w:tc>
        <w:tc>
          <w:tcPr>
            <w:tcW w:w="124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137497DA" w:rsidR="006C52D6" w:rsidRPr="00731494" w:rsidRDefault="006C52D6" w:rsidP="006C52D6">
            <w:pPr>
              <w:jc w:val="center"/>
            </w:pPr>
            <w:r w:rsidRPr="00731494">
              <w:rPr>
                <w:rFonts w:ascii="Arial" w:hAnsi="Arial" w:cs="Arial"/>
                <w:b/>
                <w:bCs/>
                <w:color w:val="000000"/>
                <w:position w:val="-2"/>
                <w:sz w:val="18"/>
                <w:szCs w:val="18"/>
                <w:shd w:val="clear" w:color="auto" w:fill="CCCCCC"/>
              </w:rPr>
              <w:t>Čas realizacije referenčnega posla</w:t>
            </w:r>
            <w:r w:rsidRPr="00731494">
              <w:rPr>
                <w:rFonts w:ascii="Arial" w:hAnsi="Arial" w:cs="Arial"/>
                <w:b/>
                <w:bCs/>
                <w:color w:val="000000"/>
                <w:position w:val="-2"/>
                <w:sz w:val="18"/>
                <w:szCs w:val="18"/>
                <w:shd w:val="clear" w:color="auto" w:fill="CCCCCC"/>
              </w:rPr>
              <w:br/>
            </w:r>
            <w:r w:rsidRPr="00731494">
              <w:rPr>
                <w:rFonts w:ascii="Arial" w:hAnsi="Arial" w:cs="Arial"/>
                <w:color w:val="000000"/>
                <w:position w:val="-2"/>
                <w:sz w:val="18"/>
                <w:szCs w:val="18"/>
                <w:shd w:val="clear" w:color="auto" w:fill="CCCCCC"/>
              </w:rPr>
              <w:t>(datum dobave opreme)</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C52D6" w:rsidRPr="00731494" w:rsidRDefault="006C52D6" w:rsidP="00A11576">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6C52D6" w:rsidRPr="00731494" w14:paraId="47E7B754"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A3B8C" w14:textId="77777777" w:rsidR="006C52D6" w:rsidRPr="00731494" w:rsidRDefault="006C52D6" w:rsidP="00A11576">
            <w:r w:rsidRPr="00731494">
              <w:rPr>
                <w:rFonts w:ascii="Arial" w:hAnsi="Arial" w:cs="Arial"/>
                <w:color w:val="000000"/>
                <w:position w:val="-2"/>
                <w:sz w:val="18"/>
                <w:szCs w:val="18"/>
              </w:rPr>
              <w:t> </w:t>
            </w:r>
          </w:p>
          <w:p w14:paraId="2ADD5E63" w14:textId="3BBB12BA"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C52D6" w:rsidRPr="00731494" w:rsidRDefault="006C52D6" w:rsidP="00A11576">
            <w:r w:rsidRPr="00731494">
              <w:rPr>
                <w:rFonts w:ascii="Arial" w:hAnsi="Arial" w:cs="Arial"/>
                <w:color w:val="000000"/>
                <w:position w:val="-2"/>
                <w:sz w:val="18"/>
                <w:szCs w:val="18"/>
              </w:rPr>
              <w:t> </w:t>
            </w:r>
          </w:p>
        </w:tc>
      </w:tr>
      <w:tr w:rsidR="006C52D6" w:rsidRPr="00731494" w14:paraId="58C4F8BD"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11A47" w14:textId="77777777" w:rsidR="006C52D6" w:rsidRPr="00731494" w:rsidRDefault="006C52D6" w:rsidP="00A11576">
            <w:r w:rsidRPr="00731494">
              <w:rPr>
                <w:rFonts w:ascii="Arial" w:hAnsi="Arial" w:cs="Arial"/>
                <w:color w:val="000000"/>
                <w:position w:val="-2"/>
                <w:sz w:val="18"/>
                <w:szCs w:val="18"/>
              </w:rPr>
              <w:t> </w:t>
            </w:r>
          </w:p>
          <w:p w14:paraId="3C3CE3C4" w14:textId="702AD2AD"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C52D6" w:rsidRPr="00731494" w:rsidRDefault="006C52D6" w:rsidP="00A11576">
            <w:r w:rsidRPr="00731494">
              <w:rPr>
                <w:rFonts w:ascii="Arial" w:hAnsi="Arial" w:cs="Arial"/>
                <w:color w:val="000000"/>
                <w:position w:val="-2"/>
                <w:sz w:val="18"/>
                <w:szCs w:val="18"/>
              </w:rPr>
              <w:t> </w:t>
            </w:r>
          </w:p>
        </w:tc>
      </w:tr>
      <w:tr w:rsidR="006C52D6" w:rsidRPr="00731494" w14:paraId="7D70634A"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8B846" w14:textId="77777777" w:rsidR="006C52D6" w:rsidRPr="00731494" w:rsidRDefault="006C52D6" w:rsidP="00A11576">
            <w:r w:rsidRPr="00731494">
              <w:rPr>
                <w:rFonts w:ascii="Arial" w:hAnsi="Arial" w:cs="Arial"/>
                <w:color w:val="000000"/>
                <w:position w:val="-2"/>
                <w:sz w:val="18"/>
                <w:szCs w:val="18"/>
              </w:rPr>
              <w:t> </w:t>
            </w:r>
          </w:p>
          <w:p w14:paraId="5D3ED975" w14:textId="326D49E6"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C52D6" w:rsidRPr="00731494" w:rsidRDefault="006C52D6"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F557EC" w:rsidRDefault="00A11576" w:rsidP="00A11576">
      <w:pPr>
        <w:spacing w:after="0"/>
        <w:jc w:val="right"/>
        <w:rPr>
          <w:rFonts w:ascii="Arial" w:hAnsi="Arial" w:cs="Arial"/>
          <w:sz w:val="18"/>
          <w:szCs w:val="18"/>
        </w:rPr>
      </w:pPr>
      <w:r w:rsidRPr="00F557EC">
        <w:rPr>
          <w:rFonts w:ascii="Arial" w:hAnsi="Arial" w:cs="Arial"/>
          <w:sz w:val="18"/>
          <w:szCs w:val="18"/>
        </w:rPr>
        <w:lastRenderedPageBreak/>
        <w:t>Obrazec št: 6</w:t>
      </w:r>
    </w:p>
    <w:p w14:paraId="3EE64488" w14:textId="77777777" w:rsidR="009A6465" w:rsidRPr="00F557EC" w:rsidRDefault="009A6465" w:rsidP="00A11576">
      <w:pPr>
        <w:spacing w:after="120"/>
        <w:rPr>
          <w:rFonts w:ascii="Arial" w:hAnsi="Arial" w:cs="Arial"/>
        </w:rPr>
      </w:pPr>
    </w:p>
    <w:p w14:paraId="39B9081E" w14:textId="77777777" w:rsidR="00F557EC" w:rsidRDefault="00F557EC" w:rsidP="00F557E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A794816" w14:textId="77777777" w:rsidR="00F557EC" w:rsidRDefault="00F557EC" w:rsidP="00F557EC">
      <w:pPr>
        <w:spacing w:after="120"/>
        <w:rPr>
          <w:rFonts w:ascii="Arial" w:hAnsi="Arial" w:cs="Arial"/>
        </w:rPr>
      </w:pPr>
    </w:p>
    <w:p w14:paraId="69CF17A8" w14:textId="77777777" w:rsidR="00F557EC" w:rsidRDefault="00F557EC" w:rsidP="00F557EC">
      <w:pPr>
        <w:spacing w:before="225" w:after="225" w:line="240" w:lineRule="auto"/>
        <w:jc w:val="center"/>
      </w:pPr>
      <w:r>
        <w:rPr>
          <w:rFonts w:ascii="Arial" w:hAnsi="Arial" w:cs="Arial"/>
          <w:b/>
          <w:bCs/>
          <w:color w:val="000000"/>
          <w:sz w:val="24"/>
          <w:szCs w:val="24"/>
        </w:rPr>
        <w:t>MENIČNA IZJAVA</w:t>
      </w:r>
    </w:p>
    <w:p w14:paraId="48CB738E" w14:textId="77777777" w:rsidR="00F557EC" w:rsidRDefault="00F557EC" w:rsidP="00F557EC">
      <w:pPr>
        <w:spacing w:before="225" w:after="225" w:line="240" w:lineRule="auto"/>
        <w:jc w:val="center"/>
      </w:pPr>
      <w:r>
        <w:rPr>
          <w:rFonts w:ascii="Arial" w:hAnsi="Arial" w:cs="Arial"/>
          <w:color w:val="000000"/>
          <w:sz w:val="21"/>
          <w:szCs w:val="21"/>
        </w:rPr>
        <w:t>s pooblastilom za izpolnitev in unovčenje menice</w:t>
      </w:r>
    </w:p>
    <w:p w14:paraId="401CDB2A" w14:textId="77777777" w:rsidR="00F557EC" w:rsidRDefault="00F557EC" w:rsidP="00F557EC">
      <w:pPr>
        <w:spacing w:before="225" w:after="225" w:line="240" w:lineRule="auto"/>
        <w:jc w:val="both"/>
      </w:pPr>
      <w:r>
        <w:rPr>
          <w:rFonts w:ascii="Arial" w:hAnsi="Arial" w:cs="Arial"/>
          <w:color w:val="000000"/>
          <w:sz w:val="18"/>
          <w:szCs w:val="18"/>
        </w:rPr>
        <w:t> </w:t>
      </w:r>
    </w:p>
    <w:p w14:paraId="2E10A629" w14:textId="77777777" w:rsidR="00F557EC" w:rsidRDefault="00F557EC" w:rsidP="00F557E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4FC34CCF" w14:textId="77777777" w:rsidR="00F557EC" w:rsidRDefault="00F557EC" w:rsidP="00F557EC">
      <w:pPr>
        <w:spacing w:before="225" w:after="225" w:line="240" w:lineRule="auto"/>
        <w:jc w:val="both"/>
      </w:pPr>
    </w:p>
    <w:p w14:paraId="005D0261" w14:textId="00215BD1" w:rsidR="00F557EC" w:rsidRDefault="00F557EC" w:rsidP="00F557EC">
      <w:pPr>
        <w:spacing w:before="225" w:after="225" w:line="240" w:lineRule="auto"/>
        <w:jc w:val="center"/>
        <w:rPr>
          <w:rFonts w:ascii="Arial" w:hAnsi="Arial" w:cs="Arial"/>
          <w:b/>
          <w:bCs/>
          <w:color w:val="000000"/>
          <w:sz w:val="18"/>
          <w:szCs w:val="18"/>
        </w:rPr>
      </w:pPr>
      <w:r w:rsidRPr="00F557EC">
        <w:rPr>
          <w:rFonts w:ascii="Arial" w:hAnsi="Arial" w:cs="Arial"/>
          <w:b/>
          <w:bCs/>
          <w:color w:val="000000"/>
          <w:sz w:val="18"/>
          <w:szCs w:val="18"/>
        </w:rPr>
        <w:t xml:space="preserve">Nakup sistema za izolacijo nukleinskih kislin za potrebe UKC Ljubljana </w:t>
      </w:r>
    </w:p>
    <w:p w14:paraId="21153DA7" w14:textId="77777777" w:rsidR="00F557EC" w:rsidRDefault="00F557EC" w:rsidP="00F557EC">
      <w:pPr>
        <w:spacing w:before="225" w:after="225" w:line="240" w:lineRule="auto"/>
        <w:jc w:val="center"/>
        <w:rPr>
          <w:rFonts w:ascii="Arial" w:hAnsi="Arial" w:cs="Arial"/>
          <w:color w:val="000000"/>
          <w:sz w:val="18"/>
          <w:szCs w:val="18"/>
        </w:rPr>
      </w:pPr>
    </w:p>
    <w:p w14:paraId="0B30EB7A" w14:textId="77777777" w:rsidR="00F557EC" w:rsidRPr="001155E2" w:rsidRDefault="00F557EC" w:rsidP="00F557E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EC66F8D" w14:textId="77777777" w:rsidR="00F557EC" w:rsidRDefault="00F557EC" w:rsidP="00F557EC">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4DB26056" w14:textId="77777777" w:rsidR="00F557EC" w:rsidRDefault="00F557EC" w:rsidP="00F557EC">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F2691FE" w14:textId="77777777" w:rsidR="00F557EC" w:rsidRDefault="00F557EC" w:rsidP="00F557EC">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5BB9372" w14:textId="77777777" w:rsidR="00F557EC" w:rsidRDefault="00F557EC" w:rsidP="00F557EC">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142B8B" w14:textId="77777777" w:rsidR="00F557EC" w:rsidRDefault="00F557EC" w:rsidP="00F557EC">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8D75701" w14:textId="77777777" w:rsidR="00F557EC" w:rsidRDefault="00F557EC" w:rsidP="00F557EC">
      <w:pPr>
        <w:spacing w:before="225" w:after="225" w:line="240" w:lineRule="auto"/>
        <w:jc w:val="both"/>
      </w:pPr>
      <w:r>
        <w:rPr>
          <w:rFonts w:ascii="Arial" w:hAnsi="Arial" w:cs="Arial"/>
          <w:color w:val="000000"/>
          <w:sz w:val="18"/>
          <w:szCs w:val="18"/>
        </w:rPr>
        <w:t> </w:t>
      </w:r>
    </w:p>
    <w:p w14:paraId="18317D3C" w14:textId="77777777" w:rsidR="00F557EC" w:rsidRDefault="00F557EC" w:rsidP="00F557EC">
      <w:pPr>
        <w:spacing w:before="225" w:after="225" w:line="240" w:lineRule="auto"/>
        <w:jc w:val="both"/>
      </w:pPr>
      <w:r>
        <w:rPr>
          <w:rFonts w:ascii="Arial" w:hAnsi="Arial" w:cs="Arial"/>
          <w:color w:val="000000"/>
          <w:sz w:val="18"/>
          <w:szCs w:val="18"/>
        </w:rPr>
        <w:t>Priloga: </w:t>
      </w:r>
    </w:p>
    <w:p w14:paraId="3D9E1F4B" w14:textId="77777777" w:rsidR="00F557EC" w:rsidRDefault="00F557EC" w:rsidP="00F557EC">
      <w:pPr>
        <w:spacing w:before="225" w:after="225" w:line="240" w:lineRule="auto"/>
        <w:jc w:val="both"/>
      </w:pPr>
      <w:r>
        <w:rPr>
          <w:rFonts w:ascii="Arial" w:hAnsi="Arial" w:cs="Arial"/>
          <w:color w:val="000000"/>
          <w:sz w:val="18"/>
          <w:szCs w:val="18"/>
        </w:rPr>
        <w:t>- bianco menica, podpisana in žigosana</w:t>
      </w:r>
    </w:p>
    <w:p w14:paraId="7623586F" w14:textId="77777777" w:rsidR="00F557EC" w:rsidRDefault="00F557EC" w:rsidP="00F557E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557EC" w14:paraId="42D24992" w14:textId="77777777" w:rsidTr="00807961">
        <w:tc>
          <w:tcPr>
            <w:tcW w:w="2500" w:type="pct"/>
            <w:tcMar>
              <w:top w:w="75" w:type="dxa"/>
              <w:bottom w:w="75" w:type="dxa"/>
            </w:tcMar>
            <w:vAlign w:val="center"/>
          </w:tcPr>
          <w:p w14:paraId="45049282" w14:textId="77777777" w:rsidR="00F557EC" w:rsidRDefault="00F557EC" w:rsidP="0080796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B756C8D" w14:textId="77777777" w:rsidR="00F557EC" w:rsidRDefault="00F557EC" w:rsidP="0080796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F557EC" w14:paraId="114A7EE8" w14:textId="77777777" w:rsidTr="00807961">
        <w:tc>
          <w:tcPr>
            <w:tcW w:w="2500" w:type="pct"/>
            <w:tcMar>
              <w:top w:w="75" w:type="dxa"/>
              <w:bottom w:w="75" w:type="dxa"/>
            </w:tcMar>
            <w:vAlign w:val="center"/>
          </w:tcPr>
          <w:p w14:paraId="185D328B" w14:textId="77777777" w:rsidR="00F557EC" w:rsidRDefault="00F557EC" w:rsidP="0080796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A68C36E" w14:textId="77777777" w:rsidR="00F557EC" w:rsidRDefault="00F557EC" w:rsidP="00807961"/>
          <w:p w14:paraId="301E30FF" w14:textId="77777777" w:rsidR="00F557EC" w:rsidRDefault="00F557EC" w:rsidP="00807961">
            <w:pPr>
              <w:jc w:val="center"/>
            </w:pPr>
            <w:r>
              <w:rPr>
                <w:rFonts w:ascii="Arial" w:hAnsi="Arial" w:cs="Arial"/>
                <w:color w:val="A9A9A9"/>
                <w:position w:val="-2"/>
                <w:sz w:val="18"/>
                <w:szCs w:val="18"/>
              </w:rPr>
              <w:t>(žig in podpis)</w:t>
            </w:r>
          </w:p>
        </w:tc>
      </w:tr>
    </w:tbl>
    <w:p w14:paraId="71F33CB5" w14:textId="77777777" w:rsidR="00F557EC" w:rsidRDefault="00F557EC" w:rsidP="00F557EC">
      <w:pPr>
        <w:rPr>
          <w:rFonts w:ascii="Arial" w:hAnsi="Arial" w:cs="Arial"/>
          <w:sz w:val="18"/>
          <w:szCs w:val="18"/>
        </w:rPr>
      </w:pP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36C05C40" w14:textId="77777777" w:rsidR="009A6465" w:rsidRPr="00731494" w:rsidRDefault="009A6465" w:rsidP="00A11576"/>
    <w:p w14:paraId="3D4FDAD5" w14:textId="77777777" w:rsidR="004422A4" w:rsidRDefault="004422A4" w:rsidP="004422A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3B8AE0BD" w14:textId="77777777" w:rsidR="004422A4" w:rsidRDefault="004422A4" w:rsidP="004422A4">
      <w:pPr>
        <w:spacing w:after="120"/>
        <w:rPr>
          <w:rFonts w:ascii="Arial" w:hAnsi="Arial" w:cs="Arial"/>
        </w:rPr>
      </w:pPr>
    </w:p>
    <w:p w14:paraId="59DC97D0" w14:textId="77777777" w:rsidR="004422A4" w:rsidRDefault="004422A4" w:rsidP="004422A4">
      <w:pPr>
        <w:spacing w:before="225" w:after="225" w:line="240" w:lineRule="auto"/>
        <w:jc w:val="center"/>
      </w:pPr>
      <w:r>
        <w:rPr>
          <w:rFonts w:ascii="Arial" w:hAnsi="Arial" w:cs="Arial"/>
          <w:b/>
          <w:bCs/>
          <w:color w:val="000000"/>
          <w:sz w:val="24"/>
          <w:szCs w:val="24"/>
        </w:rPr>
        <w:t>MENIČNA IZJAVA</w:t>
      </w:r>
    </w:p>
    <w:p w14:paraId="7EB8E8A4" w14:textId="77777777" w:rsidR="004422A4" w:rsidRDefault="004422A4" w:rsidP="004422A4">
      <w:pPr>
        <w:spacing w:before="225" w:after="225" w:line="240" w:lineRule="auto"/>
        <w:jc w:val="center"/>
      </w:pPr>
      <w:r>
        <w:rPr>
          <w:rFonts w:ascii="Arial" w:hAnsi="Arial" w:cs="Arial"/>
          <w:color w:val="000000"/>
          <w:sz w:val="21"/>
          <w:szCs w:val="21"/>
        </w:rPr>
        <w:t>s pooblastilom za izpolnitev in unovčenje menice</w:t>
      </w:r>
    </w:p>
    <w:p w14:paraId="16C1D2DE" w14:textId="77777777" w:rsidR="004422A4" w:rsidRDefault="004422A4" w:rsidP="004422A4">
      <w:pPr>
        <w:spacing w:before="225" w:after="225" w:line="240" w:lineRule="auto"/>
        <w:jc w:val="both"/>
      </w:pPr>
      <w:r>
        <w:rPr>
          <w:rFonts w:ascii="Arial" w:hAnsi="Arial" w:cs="Arial"/>
          <w:color w:val="000000"/>
          <w:sz w:val="18"/>
          <w:szCs w:val="18"/>
        </w:rPr>
        <w:t> </w:t>
      </w:r>
    </w:p>
    <w:p w14:paraId="24C348B8" w14:textId="77777777" w:rsidR="004422A4" w:rsidRDefault="004422A4" w:rsidP="004422A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opravljenih dobav v okviru javnega naročila</w:t>
      </w:r>
    </w:p>
    <w:p w14:paraId="72C98BEA" w14:textId="77777777" w:rsidR="004422A4" w:rsidRDefault="004422A4" w:rsidP="004422A4">
      <w:pPr>
        <w:spacing w:before="225" w:after="225" w:line="240" w:lineRule="auto"/>
        <w:jc w:val="both"/>
      </w:pPr>
    </w:p>
    <w:p w14:paraId="17534D46" w14:textId="77777777" w:rsidR="004422A4" w:rsidRDefault="004422A4" w:rsidP="004422A4">
      <w:pPr>
        <w:spacing w:before="225" w:after="225" w:line="240" w:lineRule="auto"/>
        <w:jc w:val="center"/>
        <w:rPr>
          <w:rFonts w:ascii="Arial" w:hAnsi="Arial" w:cs="Arial"/>
          <w:b/>
          <w:bCs/>
          <w:color w:val="000000"/>
          <w:sz w:val="18"/>
          <w:szCs w:val="18"/>
        </w:rPr>
      </w:pPr>
      <w:r w:rsidRPr="00F557EC">
        <w:rPr>
          <w:rFonts w:ascii="Arial" w:hAnsi="Arial" w:cs="Arial"/>
          <w:b/>
          <w:bCs/>
          <w:color w:val="000000"/>
          <w:sz w:val="18"/>
          <w:szCs w:val="18"/>
        </w:rPr>
        <w:t xml:space="preserve">Nakup sistema za izolacijo nukleinskih kislin za potrebe UKC Ljubljana </w:t>
      </w:r>
    </w:p>
    <w:p w14:paraId="50CAB932" w14:textId="77777777" w:rsidR="004422A4" w:rsidRDefault="004422A4" w:rsidP="004422A4">
      <w:pPr>
        <w:spacing w:before="225" w:after="225" w:line="240" w:lineRule="auto"/>
        <w:jc w:val="both"/>
        <w:rPr>
          <w:rFonts w:ascii="Arial" w:hAnsi="Arial" w:cs="Arial"/>
          <w:color w:val="000000"/>
          <w:sz w:val="18"/>
          <w:szCs w:val="18"/>
        </w:rPr>
      </w:pPr>
    </w:p>
    <w:p w14:paraId="4EA5132A" w14:textId="79DDE5ED" w:rsidR="004422A4" w:rsidRDefault="004422A4" w:rsidP="004422A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DDD164A" w14:textId="77777777" w:rsidR="004422A4" w:rsidRDefault="004422A4" w:rsidP="004422A4">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15ACDB2B" w14:textId="77777777" w:rsidR="004422A4" w:rsidRDefault="004422A4" w:rsidP="004422A4">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360C2A3" w14:textId="77777777" w:rsidR="004422A4" w:rsidRDefault="004422A4" w:rsidP="004422A4">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2179BAA" w14:textId="77777777" w:rsidR="004422A4" w:rsidRDefault="004422A4" w:rsidP="004422A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EBBA84A" w14:textId="77777777" w:rsidR="004422A4" w:rsidRDefault="004422A4" w:rsidP="004422A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0340F6D" w14:textId="77777777" w:rsidR="004422A4" w:rsidRDefault="004422A4" w:rsidP="004422A4">
      <w:pPr>
        <w:spacing w:before="225" w:after="225" w:line="240" w:lineRule="auto"/>
        <w:jc w:val="both"/>
      </w:pPr>
      <w:r>
        <w:rPr>
          <w:rFonts w:ascii="Arial" w:hAnsi="Arial" w:cs="Arial"/>
          <w:color w:val="000000"/>
          <w:sz w:val="18"/>
          <w:szCs w:val="18"/>
        </w:rPr>
        <w:t>Priloga: </w:t>
      </w:r>
    </w:p>
    <w:p w14:paraId="58409BB1" w14:textId="77777777" w:rsidR="004422A4" w:rsidRDefault="004422A4" w:rsidP="004422A4">
      <w:pPr>
        <w:spacing w:before="225" w:after="225" w:line="240" w:lineRule="auto"/>
        <w:jc w:val="both"/>
      </w:pPr>
      <w:r>
        <w:rPr>
          <w:rFonts w:ascii="Arial" w:hAnsi="Arial" w:cs="Arial"/>
          <w:color w:val="000000"/>
          <w:sz w:val="18"/>
          <w:szCs w:val="18"/>
        </w:rPr>
        <w:t>- bianco menica, podpisana in žigosana</w:t>
      </w:r>
    </w:p>
    <w:p w14:paraId="41A1C000" w14:textId="77777777" w:rsidR="004422A4" w:rsidRDefault="004422A4" w:rsidP="004422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422A4" w14:paraId="5FE844ED" w14:textId="77777777" w:rsidTr="00807961">
        <w:tc>
          <w:tcPr>
            <w:tcW w:w="2500" w:type="pct"/>
            <w:tcMar>
              <w:top w:w="75" w:type="dxa"/>
              <w:bottom w:w="75" w:type="dxa"/>
            </w:tcMar>
            <w:vAlign w:val="center"/>
          </w:tcPr>
          <w:p w14:paraId="754F8CA6" w14:textId="77777777" w:rsidR="004422A4" w:rsidRDefault="004422A4" w:rsidP="0080796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D3B58B" w14:textId="77777777" w:rsidR="004422A4" w:rsidRDefault="004422A4" w:rsidP="0080796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422A4" w14:paraId="700982ED" w14:textId="77777777" w:rsidTr="00807961">
        <w:tc>
          <w:tcPr>
            <w:tcW w:w="2500" w:type="pct"/>
            <w:tcMar>
              <w:top w:w="75" w:type="dxa"/>
              <w:bottom w:w="75" w:type="dxa"/>
            </w:tcMar>
            <w:vAlign w:val="center"/>
          </w:tcPr>
          <w:p w14:paraId="6CA9111C" w14:textId="77777777" w:rsidR="004422A4" w:rsidRDefault="004422A4" w:rsidP="0080796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D025749" w14:textId="77777777" w:rsidR="004422A4" w:rsidRDefault="004422A4" w:rsidP="00807961"/>
          <w:p w14:paraId="4DDB4597" w14:textId="77777777" w:rsidR="004422A4" w:rsidRDefault="004422A4" w:rsidP="00807961">
            <w:pPr>
              <w:jc w:val="center"/>
            </w:pPr>
            <w:r>
              <w:rPr>
                <w:rFonts w:ascii="Arial" w:hAnsi="Arial" w:cs="Arial"/>
                <w:color w:val="A9A9A9"/>
                <w:position w:val="-2"/>
                <w:sz w:val="18"/>
                <w:szCs w:val="18"/>
              </w:rPr>
              <w:t>(žig in podpis)</w:t>
            </w:r>
          </w:p>
        </w:tc>
      </w:tr>
    </w:tbl>
    <w:p w14:paraId="37F0AC78" w14:textId="77777777" w:rsidR="004422A4" w:rsidRDefault="004422A4" w:rsidP="004422A4">
      <w:pPr>
        <w:spacing w:before="225" w:after="225" w:line="240" w:lineRule="auto"/>
        <w:jc w:val="both"/>
      </w:pPr>
      <w:r>
        <w:rPr>
          <w:rFonts w:ascii="Arial" w:hAnsi="Arial" w:cs="Arial"/>
          <w:color w:val="000000"/>
          <w:sz w:val="18"/>
          <w:szCs w:val="18"/>
        </w:rPr>
        <w:t> </w:t>
      </w:r>
    </w:p>
    <w:p w14:paraId="0875E106"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285E5F">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285E5F">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285E5F">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285E5F">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285E5F">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285E5F">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285E5F">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789B6863"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4422A4">
        <w:rPr>
          <w:rFonts w:ascii="Arial" w:hAnsi="Arial" w:cs="Arial"/>
          <w:b/>
          <w:bCs/>
          <w:color w:val="000000"/>
          <w:sz w:val="18"/>
          <w:szCs w:val="18"/>
        </w:rPr>
        <w:t>»</w:t>
      </w:r>
      <w:r w:rsidR="004422A4" w:rsidRPr="004422A4">
        <w:rPr>
          <w:rFonts w:ascii="Arial" w:hAnsi="Arial" w:cs="Arial"/>
          <w:b/>
          <w:bCs/>
          <w:color w:val="000000"/>
          <w:sz w:val="18"/>
          <w:szCs w:val="18"/>
        </w:rPr>
        <w:t>Nakup sistema za izolacijo nukleinskih kislin za potrebe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7E9D631E"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4422A4">
        <w:rPr>
          <w:rFonts w:ascii="Arial" w:hAnsi="Arial" w:cs="Arial"/>
          <w:b/>
          <w:bCs/>
          <w:color w:val="000000"/>
          <w:sz w:val="18"/>
          <w:szCs w:val="18"/>
        </w:rPr>
        <w:t>»</w:t>
      </w:r>
      <w:r w:rsidR="004422A4" w:rsidRPr="004422A4">
        <w:rPr>
          <w:rFonts w:ascii="Arial" w:hAnsi="Arial" w:cs="Arial"/>
          <w:b/>
          <w:bCs/>
          <w:color w:val="000000"/>
          <w:sz w:val="18"/>
          <w:szCs w:val="18"/>
        </w:rPr>
        <w:t>Nakup sistema za izolacijo nukleinskih kislin za potrebe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782269C1"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285E5F">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285E5F">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285E5F">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285E5F">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39D404E5" w14:textId="433AD9FB" w:rsidR="00FD22B8" w:rsidRDefault="00FD22B8">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O DOBAVI IN NAKUPU SISTEMA ZA IZOLACIJO NUKLEINSKIH KISLIN ZA POTREBE UKC LJUBLJANA </w:t>
      </w:r>
    </w:p>
    <w:p w14:paraId="14D7D924" w14:textId="179E9558" w:rsidR="00B92E1B" w:rsidRPr="00731494" w:rsidRDefault="00B92E1B">
      <w:pPr>
        <w:spacing w:before="225" w:after="225" w:line="240" w:lineRule="auto"/>
        <w:jc w:val="center"/>
        <w:rPr>
          <w:rFonts w:ascii="Arial" w:hAnsi="Arial" w:cs="Arial"/>
          <w:b/>
          <w:bCs/>
          <w:color w:val="000000"/>
        </w:rPr>
      </w:pPr>
      <w:r w:rsidRPr="00731494">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31494" w:rsidRDefault="00A11576">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69728FBB" w14:textId="7F148BAF" w:rsidR="00B92E1B" w:rsidRPr="00731494"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izbran dobavitelj v okviru omenjenega javnega naročila, zaradi česar se sklepa predmetna pogodba</w:t>
            </w:r>
            <w:r w:rsidR="00B92E1B" w:rsidRPr="00731494">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1C0681F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FD22B8">
              <w:rPr>
                <w:rFonts w:ascii="Arial" w:hAnsi="Arial" w:cs="Arial"/>
                <w:color w:val="000000"/>
                <w:sz w:val="18"/>
                <w:szCs w:val="18"/>
              </w:rPr>
              <w:t xml:space="preserve">dobavil sistem za izolacijo nukleinskih kislin, vključno z dobavo potrošnega materiala in reaentov za obdobje 60 mesecev od datuma sklenitve te pogodbe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4B8CA2A8" w:rsidR="00BE7E6E" w:rsidRPr="00731494" w:rsidRDefault="00B92E1B" w:rsidP="00B92E1B">
            <w:pPr>
              <w:spacing w:before="225" w:after="225"/>
              <w:jc w:val="both"/>
            </w:pPr>
            <w:r w:rsidRPr="00731494">
              <w:rPr>
                <w:rFonts w:ascii="Arial" w:hAnsi="Arial" w:cs="Arial"/>
                <w:color w:val="000000"/>
                <w:sz w:val="18"/>
                <w:szCs w:val="18"/>
              </w:rPr>
              <w:lastRenderedPageBreak/>
              <w:t>Dobavitelj se tudi zavezuje, da bo brezplačno oz. v okviru pogodbene cene iz 6. člena te pogodbe namestil opremo oziroma poskrbel za priključitev na obstoječo opremo in izvedel usposabljanje uporabnikov dobavljene opreme pri naročniku</w:t>
            </w:r>
            <w:r w:rsidR="00AB03F9">
              <w:rPr>
                <w:rFonts w:ascii="Arial" w:hAnsi="Arial" w:cs="Arial"/>
                <w:color w:val="000000"/>
                <w:sz w:val="18"/>
                <w:szCs w:val="18"/>
              </w:rPr>
              <w:t>.</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488D2E37"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FD22B8" w:rsidRPr="00FD22B8">
              <w:rPr>
                <w:rFonts w:ascii="Arial" w:hAnsi="Arial" w:cs="Arial"/>
                <w:color w:val="000000"/>
                <w:sz w:val="18"/>
                <w:szCs w:val="18"/>
              </w:rPr>
              <w:t>istem za izolacijo nukleinskih kislin, vključno z dobavo potrošnega materiala in reaentov za obdobje 60 mesecev od datuma sklenitve te pogodb</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77777777"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2AE199C3"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w:t>
            </w:r>
            <w:r w:rsidR="000B2F28">
              <w:rPr>
                <w:rFonts w:ascii="Arial" w:hAnsi="Arial" w:cs="Arial"/>
                <w:color w:val="000000"/>
                <w:sz w:val="18"/>
                <w:szCs w:val="18"/>
              </w:rPr>
              <w:t>inštalaciji</w:t>
            </w:r>
            <w:r w:rsidRPr="00731494">
              <w:rPr>
                <w:rFonts w:ascii="Arial" w:hAnsi="Arial" w:cs="Arial"/>
                <w:color w:val="000000"/>
                <w:sz w:val="18"/>
                <w:szCs w:val="18"/>
              </w:rPr>
              <w:t xml:space="preserve">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r w:rsidR="00F10ABB">
              <w:rPr>
                <w:rFonts w:ascii="Arial" w:hAnsi="Arial" w:cs="Arial"/>
                <w:color w:val="000000"/>
                <w:sz w:val="18"/>
                <w:szCs w:val="18"/>
              </w:rPr>
              <w:t>Za dobavo reagentov, ki jih bo dobavitelj izvedel vsako leto sukcesivno na poziv naročnika, lahko dobavitelj izstavi po datumu predaje reagentov oziroma potrošnega materiala.</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Naročnik se zavezuje poravnati pogodbeno ceno za pravilno in pravočasno izvedbo naročila na podlagi te pogodbe, ki vključuje prevzemni zapisnik, potrjen s strani naročnika.  </w:t>
            </w:r>
          </w:p>
          <w:p w14:paraId="5E690BCD" w14:textId="35764858"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w:t>
            </w:r>
            <w:r w:rsidR="000B2F28">
              <w:rPr>
                <w:rFonts w:ascii="Arial" w:hAnsi="Arial" w:cs="Arial"/>
                <w:color w:val="000000"/>
                <w:sz w:val="18"/>
                <w:szCs w:val="18"/>
              </w:rPr>
              <w:t>inštalacije</w:t>
            </w:r>
            <w:r w:rsidRPr="00731494">
              <w:rPr>
                <w:rFonts w:ascii="Arial" w:hAnsi="Arial" w:cs="Arial"/>
                <w:color w:val="000000"/>
                <w:sz w:val="18"/>
                <w:szCs w:val="18"/>
              </w:rPr>
              <w:t xml:space="preserv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6D4AB4B8"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w:t>
            </w:r>
            <w:r w:rsidR="00F10ABB">
              <w:rPr>
                <w:rFonts w:ascii="Arial" w:hAnsi="Arial" w:cs="Arial"/>
                <w:color w:val="000000"/>
                <w:sz w:val="18"/>
                <w:szCs w:val="18"/>
              </w:rPr>
              <w:t xml:space="preserve"> ter potrošnim materialom in reganti za prvo leto</w:t>
            </w:r>
            <w:r w:rsidR="000F2512" w:rsidRPr="00731494">
              <w:rPr>
                <w:rFonts w:ascii="Arial" w:hAnsi="Arial" w:cs="Arial"/>
                <w:color w:val="000000"/>
                <w:sz w:val="18"/>
                <w:szCs w:val="18"/>
              </w:rPr>
              <w:t>, kot izhajajo iz tehničnih specifikacij, dobavil najkasneje v</w:t>
            </w:r>
            <w:r w:rsidRPr="00731494">
              <w:rPr>
                <w:rFonts w:ascii="Arial" w:hAnsi="Arial" w:cs="Arial"/>
                <w:color w:val="000000"/>
                <w:sz w:val="18"/>
                <w:szCs w:val="18"/>
              </w:rPr>
              <w:t xml:space="preserve"> roku </w:t>
            </w:r>
            <w:r w:rsidR="00F10ABB">
              <w:rPr>
                <w:rFonts w:ascii="Arial" w:hAnsi="Arial" w:cs="Arial"/>
                <w:color w:val="000000"/>
                <w:sz w:val="18"/>
                <w:szCs w:val="18"/>
              </w:rPr>
              <w:t>trideset (30)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2EF92EBD"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Dobavitelj mora izvesti </w:t>
            </w:r>
            <w:r w:rsidR="000B2F28">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p w14:paraId="1AA6C51A" w14:textId="7E8D54CD" w:rsidR="000F2512" w:rsidRPr="00731494" w:rsidRDefault="000F2512" w:rsidP="00F10ABB">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285E5F">
            <w:pPr>
              <w:pStyle w:val="ListParagraph"/>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285E5F">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285E5F">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285E5F">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285E5F">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285E5F">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F10ABB">
            <w:pPr>
              <w:spacing w:line="276" w:lineRule="auto"/>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7AF235B2" w:rsidR="000F2512" w:rsidRPr="00731494" w:rsidRDefault="00570C18" w:rsidP="000F2512">
            <w:pPr>
              <w:pStyle w:val="BodyText2"/>
              <w:rPr>
                <w:rFonts w:cs="Arial"/>
                <w:b/>
                <w:sz w:val="18"/>
                <w:szCs w:val="18"/>
              </w:rPr>
            </w:pPr>
            <w:r>
              <w:rPr>
                <w:rFonts w:cs="Arial"/>
                <w:sz w:val="18"/>
                <w:szCs w:val="18"/>
              </w:rPr>
              <w:t>INŠTALACIJA</w:t>
            </w:r>
            <w:r w:rsidR="000F2512" w:rsidRPr="00731494">
              <w:rPr>
                <w:rFonts w:cs="Arial"/>
                <w:bCs/>
                <w:color w:val="808080" w:themeColor="background1" w:themeShade="80"/>
                <w:sz w:val="18"/>
                <w:szCs w:val="18"/>
              </w:rPr>
              <w:t>:</w:t>
            </w:r>
          </w:p>
          <w:p w14:paraId="1A54CE0A" w14:textId="2882CFFE"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 xml:space="preserve">Po uspešno izvedeni </w:t>
            </w:r>
            <w:r w:rsidR="00570C18">
              <w:rPr>
                <w:rFonts w:ascii="Arial" w:hAnsi="Arial" w:cs="Arial"/>
                <w:sz w:val="18"/>
                <w:szCs w:val="18"/>
              </w:rPr>
              <w:t>inštalaciji</w:t>
            </w:r>
            <w:r w:rsidR="00570C18" w:rsidRPr="00731494">
              <w:rPr>
                <w:rFonts w:ascii="Arial" w:hAnsi="Arial" w:cs="Arial"/>
                <w:sz w:val="18"/>
                <w:szCs w:val="18"/>
              </w:rPr>
              <w:t xml:space="preserve"> </w:t>
            </w:r>
            <w:r w:rsidRPr="00731494">
              <w:rPr>
                <w:rFonts w:ascii="Arial" w:hAnsi="Arial" w:cs="Arial"/>
                <w:sz w:val="18"/>
                <w:szCs w:val="18"/>
              </w:rPr>
              <w:t xml:space="preserve">dobavljene opreme dobavitelj in naročnik podpišeta zapisnik o uspešno izvedeni </w:t>
            </w:r>
            <w:r w:rsidR="00570C18">
              <w:rPr>
                <w:rFonts w:ascii="Arial" w:hAnsi="Arial" w:cs="Arial"/>
                <w:sz w:val="18"/>
                <w:szCs w:val="18"/>
              </w:rPr>
              <w:t xml:space="preserve">inštalaciji </w:t>
            </w:r>
            <w:r w:rsidRPr="00731494">
              <w:rPr>
                <w:rFonts w:ascii="Arial" w:hAnsi="Arial" w:cs="Arial"/>
                <w:sz w:val="18"/>
                <w:szCs w:val="18"/>
              </w:rPr>
              <w:t xml:space="preserve">opreme. S podpisom tega zapisnika se šteje, da je prevzem opravljen (ta zapisnik šteje kot prevzemni zapisnik). V kolikor </w:t>
            </w:r>
            <w:r w:rsidR="00F866B9">
              <w:rPr>
                <w:rFonts w:ascii="Arial" w:hAnsi="Arial" w:cs="Arial"/>
                <w:sz w:val="18"/>
                <w:szCs w:val="18"/>
              </w:rPr>
              <w:t xml:space="preserve">inštalacija </w:t>
            </w:r>
            <w:r w:rsidRPr="00731494">
              <w:rPr>
                <w:rFonts w:ascii="Arial" w:hAnsi="Arial" w:cs="Arial"/>
                <w:sz w:val="18"/>
                <w:szCs w:val="18"/>
              </w:rPr>
              <w:t>ni uspešno izvedena, naročnik o tem dobavitelja obvesti z reklamacijskim zapisnikom v roku 8 dni. Dobavitelj se obvezuje, da bo napake odpravil v roku 10 dni od obvestila z reklamacijskim zapisnikom.</w:t>
            </w:r>
          </w:p>
          <w:p w14:paraId="07239594" w14:textId="2FC36B74" w:rsidR="000F2512" w:rsidRPr="00731494" w:rsidRDefault="00F866B9" w:rsidP="000F2512">
            <w:pPr>
              <w:pStyle w:val="BodyText"/>
              <w:rPr>
                <w:rFonts w:ascii="Arial" w:hAnsi="Arial"/>
                <w:sz w:val="18"/>
                <w:szCs w:val="18"/>
              </w:rPr>
            </w:pPr>
            <w:r>
              <w:rPr>
                <w:rFonts w:ascii="Arial" w:hAnsi="Arial"/>
                <w:sz w:val="18"/>
                <w:szCs w:val="18"/>
              </w:rPr>
              <w:t>Inštalacija</w:t>
            </w:r>
            <w:r w:rsidRPr="00731494">
              <w:rPr>
                <w:rFonts w:ascii="Arial" w:hAnsi="Arial"/>
                <w:sz w:val="18"/>
                <w:szCs w:val="18"/>
              </w:rPr>
              <w:t xml:space="preserve"> </w:t>
            </w:r>
            <w:r w:rsidR="000F2512" w:rsidRPr="00731494">
              <w:rPr>
                <w:rFonts w:ascii="Arial" w:hAnsi="Arial"/>
                <w:sz w:val="18"/>
                <w:szCs w:val="18"/>
              </w:rPr>
              <w:t xml:space="preserve">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44CE74E6" w:rsidR="000F2512" w:rsidRPr="00731494" w:rsidRDefault="000F2512" w:rsidP="000F2512">
            <w:pPr>
              <w:pStyle w:val="BodyText"/>
              <w:rPr>
                <w:rFonts w:ascii="Arial" w:hAnsi="Arial"/>
                <w:sz w:val="18"/>
                <w:szCs w:val="18"/>
              </w:rPr>
            </w:pPr>
            <w:r w:rsidRPr="00731494">
              <w:rPr>
                <w:rFonts w:ascii="Arial" w:hAnsi="Arial"/>
                <w:sz w:val="18"/>
                <w:szCs w:val="18"/>
              </w:rPr>
              <w:t>USPOSABLJANJE</w:t>
            </w:r>
            <w:r w:rsidR="00F10ABB">
              <w:rPr>
                <w:rFonts w:ascii="Arial" w:hAnsi="Arial"/>
                <w:sz w:val="18"/>
                <w:szCs w:val="18"/>
              </w:rPr>
              <w:t>:</w:t>
            </w:r>
          </w:p>
          <w:p w14:paraId="5E15C599" w14:textId="76FE1F66" w:rsidR="000F2512" w:rsidRPr="00731494" w:rsidRDefault="000F2512">
            <w:pPr>
              <w:spacing w:before="225" w:after="225"/>
              <w:jc w:val="both"/>
            </w:pPr>
            <w:r w:rsidRPr="00731494">
              <w:rPr>
                <w:rFonts w:ascii="Arial" w:hAnsi="Arial" w:cs="Arial"/>
                <w:sz w:val="18"/>
                <w:szCs w:val="18"/>
              </w:rPr>
              <w:t xml:space="preserve">Po izvedeni dobavi in </w:t>
            </w:r>
            <w:r w:rsidR="00F866B9">
              <w:rPr>
                <w:rFonts w:ascii="Arial" w:hAnsi="Arial" w:cs="Arial"/>
                <w:sz w:val="18"/>
                <w:szCs w:val="18"/>
              </w:rPr>
              <w:t>inštalaciji</w:t>
            </w:r>
            <w:r w:rsidR="00F866B9" w:rsidRPr="00731494">
              <w:rPr>
                <w:rFonts w:ascii="Arial" w:hAnsi="Arial" w:cs="Arial"/>
                <w:sz w:val="18"/>
                <w:szCs w:val="18"/>
              </w:rPr>
              <w:t xml:space="preserve"> </w:t>
            </w:r>
            <w:r w:rsidRPr="00731494">
              <w:rPr>
                <w:rFonts w:ascii="Arial" w:hAnsi="Arial" w:cs="Arial"/>
                <w:sz w:val="18"/>
                <w:szCs w:val="18"/>
              </w:rPr>
              <w:t xml:space="preserve">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w:t>
            </w:r>
            <w:r w:rsidR="00F866B9">
              <w:rPr>
                <w:rFonts w:ascii="Arial" w:hAnsi="Arial" w:cs="Arial"/>
                <w:sz w:val="18"/>
                <w:szCs w:val="18"/>
              </w:rPr>
              <w:t xml:space="preserve"> </w:t>
            </w:r>
            <w:r w:rsidR="00F866B9" w:rsidRPr="00F866B9">
              <w:rPr>
                <w:rFonts w:ascii="Arial" w:hAnsi="Arial" w:cs="Arial"/>
                <w:sz w:val="18"/>
                <w:szCs w:val="18"/>
              </w:rPr>
              <w:t>izobraževanja in številu oseb, ki se bodo usposabljal</w:t>
            </w:r>
            <w:r w:rsidR="00F866B9">
              <w:rPr>
                <w:rFonts w:ascii="Arial" w:hAnsi="Arial" w:cs="Arial"/>
                <w:sz w:val="18"/>
                <w:szCs w:val="18"/>
              </w:rPr>
              <w:t>e,</w:t>
            </w:r>
            <w:r w:rsidRPr="00731494">
              <w:rPr>
                <w:rFonts w:ascii="Arial" w:hAnsi="Arial" w:cs="Arial"/>
                <w:sz w:val="18"/>
                <w:szCs w:val="18"/>
              </w:rPr>
              <w:t xml:space="preserv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2C3BF709"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285E5F">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285E5F">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285E5F">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285E5F">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285E5F">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285E5F">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285E5F">
                  <w:pPr>
                    <w:pStyle w:val="ListParagraph"/>
                    <w:numPr>
                      <w:ilvl w:val="0"/>
                      <w:numId w:val="19"/>
                    </w:numPr>
                    <w:jc w:val="both"/>
                    <w:rPr>
                      <w:rFonts w:ascii="Arial" w:hAnsi="Arial" w:cs="Arial"/>
                      <w:sz w:val="18"/>
                      <w:szCs w:val="18"/>
                    </w:rPr>
                  </w:pPr>
                  <w:r w:rsidRPr="00731494">
                    <w:rPr>
                      <w:rFonts w:ascii="Arial" w:hAnsi="Arial" w:cs="Arial"/>
                      <w:sz w:val="18"/>
                      <w:szCs w:val="18"/>
                    </w:rPr>
                    <w:lastRenderedPageBreak/>
                    <w:t xml:space="preserve">da dobavljena oprema deluje brezhibno in nima stvarnih napak; </w:t>
                  </w:r>
                </w:p>
                <w:p w14:paraId="388E88CE" w14:textId="77777777" w:rsidR="000F2512" w:rsidRPr="00731494" w:rsidRDefault="000F2512" w:rsidP="00285E5F">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285E5F">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285E5F">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285E5F">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00DBAADB"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xml:space="preserve">, vse do odprave z zapisnikom ugotovljenih napak na dostavljeni </w:t>
            </w:r>
            <w:r w:rsidRPr="00731494">
              <w:rPr>
                <w:rFonts w:ascii="Arial" w:hAnsi="Arial" w:cs="Arial"/>
                <w:sz w:val="18"/>
                <w:szCs w:val="18"/>
                <w:shd w:val="clear" w:color="auto" w:fill="FFFFFF"/>
              </w:rPr>
              <w:lastRenderedPageBreak/>
              <w:t xml:space="preserve">opremi oz. do končnega prevzema s prevzemnim zapisnikom (ki vključuje tako pravilno dobavo opreme kot tudi izvedbo </w:t>
            </w:r>
            <w:r w:rsidR="000B2F28">
              <w:rPr>
                <w:rFonts w:ascii="Arial" w:hAnsi="Arial" w:cs="Arial"/>
                <w:sz w:val="18"/>
                <w:szCs w:val="18"/>
                <w:shd w:val="clear" w:color="auto" w:fill="FFFFFF"/>
              </w:rPr>
              <w:t>inštalacije</w:t>
            </w:r>
            <w:r w:rsidRPr="00731494">
              <w:rPr>
                <w:rFonts w:ascii="Arial" w:hAnsi="Arial" w:cs="Arial"/>
                <w:sz w:val="18"/>
                <w:szCs w:val="18"/>
                <w:shd w:val="clear" w:color="auto" w:fill="FFFFFF"/>
              </w:rPr>
              <w:t xml:space="preserv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269CD6EB" w:rsidR="0008204B" w:rsidRPr="00731494" w:rsidRDefault="0008204B" w:rsidP="00A11576">
            <w:pPr>
              <w:spacing w:before="225" w:after="225"/>
              <w:jc w:val="both"/>
            </w:pPr>
            <w:r w:rsidRPr="00731494">
              <w:rPr>
                <w:rFonts w:ascii="Arial" w:hAnsi="Arial" w:cs="Arial"/>
                <w:color w:val="000000"/>
                <w:sz w:val="18"/>
                <w:szCs w:val="18"/>
              </w:rPr>
              <w:t xml:space="preserve">Garancijska doba za dobavljeno opremo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F10ABB" w:rsidRDefault="00E42ED3" w:rsidP="00E42ED3">
            <w:pPr>
              <w:spacing w:after="120" w:line="260" w:lineRule="exact"/>
              <w:jc w:val="both"/>
              <w:rPr>
                <w:rFonts w:ascii="Arial" w:hAnsi="Arial" w:cs="Arial"/>
                <w:iCs/>
                <w:color w:val="000000" w:themeColor="text1"/>
                <w:sz w:val="18"/>
                <w:szCs w:val="18"/>
              </w:rPr>
            </w:pPr>
            <w:r w:rsidRPr="00F10ABB">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F10ABB" w:rsidRDefault="00E42ED3" w:rsidP="00E42ED3">
            <w:pPr>
              <w:pStyle w:val="ListParagraph"/>
              <w:numPr>
                <w:ilvl w:val="0"/>
                <w:numId w:val="94"/>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F10ABB" w:rsidRDefault="00E42ED3" w:rsidP="00E42ED3">
            <w:pPr>
              <w:pStyle w:val="ListParagraph"/>
              <w:numPr>
                <w:ilvl w:val="0"/>
                <w:numId w:val="94"/>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10ABB">
              <w:rPr>
                <w:color w:val="000000" w:themeColor="text1"/>
                <w:sz w:val="18"/>
                <w:szCs w:val="18"/>
              </w:rPr>
              <w:t xml:space="preserve"> </w:t>
            </w:r>
          </w:p>
          <w:p w14:paraId="097725B9" w14:textId="77777777" w:rsidR="00E42ED3" w:rsidRPr="00F10ABB" w:rsidRDefault="00E42ED3" w:rsidP="00E42ED3">
            <w:pPr>
              <w:pStyle w:val="ListParagraph"/>
              <w:numPr>
                <w:ilvl w:val="0"/>
                <w:numId w:val="94"/>
              </w:numPr>
              <w:spacing w:after="0" w:line="260" w:lineRule="exact"/>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E42ED3">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1BC5B8D"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sz w:val="18"/>
                <w:szCs w:val="18"/>
              </w:rPr>
              <w:t xml:space="preserve">Če naročnik v garancijskem času ugotovi napako ali pomanjkljivost pri delovanju opreme oziroma aparata, ali katerega koli dela opreme oziroma aparata, ali napake v zvezi z </w:t>
            </w:r>
            <w:r w:rsidR="000B2F28">
              <w:rPr>
                <w:rFonts w:ascii="Arial" w:hAnsi="Arial" w:cs="Arial"/>
                <w:sz w:val="18"/>
                <w:szCs w:val="18"/>
              </w:rPr>
              <w:t>inštalacijo</w:t>
            </w:r>
            <w:r w:rsidRPr="00731494">
              <w:rPr>
                <w:rFonts w:ascii="Arial" w:hAnsi="Arial" w:cs="Arial"/>
                <w:sz w:val="18"/>
                <w:szCs w:val="18"/>
              </w:rPr>
              <w:t>, mora to nemudoma sporočiti dobavitelju po telefonu ali e-pošti ter na njegovo zahtevo tudi pisno 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266BA621"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lastRenderedPageBreak/>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w:t>
            </w:r>
            <w:r w:rsidRPr="00F10ABB">
              <w:rPr>
                <w:rFonts w:ascii="Arial" w:hAnsi="Arial" w:cs="Arial"/>
                <w:sz w:val="18"/>
                <w:szCs w:val="18"/>
              </w:rPr>
              <w:t>za podaljšanje roka, vendar za rok, ki ni daljši od 48 ur. V kolikor dobavitelj tudi v 48 urah ne more odpraviti napake, je dolžan naročniku brezplačno zagotoviti nadomestn</w:t>
            </w:r>
            <w:r w:rsidR="00347AED" w:rsidRPr="00F10ABB">
              <w:rPr>
                <w:rFonts w:ascii="Arial" w:hAnsi="Arial" w:cs="Arial"/>
                <w:sz w:val="18"/>
                <w:szCs w:val="18"/>
              </w:rPr>
              <w:t>o opremo</w:t>
            </w:r>
            <w:r w:rsidRPr="00F10ABB">
              <w:rPr>
                <w:rFonts w:ascii="Arial" w:hAnsi="Arial" w:cs="Arial"/>
                <w:sz w:val="18"/>
                <w:szCs w:val="18"/>
              </w:rPr>
              <w:t>, ki j</w:t>
            </w:r>
            <w:r w:rsidR="00347AED" w:rsidRPr="00F10ABB">
              <w:rPr>
                <w:rFonts w:ascii="Arial" w:hAnsi="Arial" w:cs="Arial"/>
                <w:sz w:val="18"/>
                <w:szCs w:val="18"/>
              </w:rPr>
              <w:t>o</w:t>
            </w:r>
            <w:r w:rsidRPr="00F10ABB">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 xml:space="preserve">Po končanem delovanju višje sile pogodbeni stranki zapisniško ugotovita morebitne spremembe obveznosti iz pogodbe ter na podlagi tega skleneta ustrezen aneks k tej pogodbi. Če se ne moreta sporazumeti o tem, ima </w:t>
            </w:r>
            <w:r w:rsidRPr="00731494">
              <w:rPr>
                <w:rFonts w:ascii="Arial" w:hAnsi="Arial" w:cs="Arial"/>
                <w:sz w:val="18"/>
                <w:szCs w:val="18"/>
              </w:rPr>
              <w:lastRenderedPageBreak/>
              <w:t>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0A379A30" w14:textId="77777777" w:rsidR="00BE7E6E" w:rsidRPr="00731494" w:rsidRDefault="00A11576">
            <w:pPr>
              <w:spacing w:before="225" w:after="225"/>
              <w:jc w:val="both"/>
            </w:pPr>
            <w:r w:rsidRPr="00731494">
              <w:rPr>
                <w:rFonts w:ascii="Arial" w:hAnsi="Arial" w:cs="Arial"/>
                <w:color w:val="000000"/>
                <w:sz w:val="18"/>
                <w:szCs w:val="18"/>
              </w:rPr>
              <w:t>Instrument zavarovanja: _____________</w:t>
            </w:r>
          </w:p>
          <w:p w14:paraId="1222D56B" w14:textId="77777777" w:rsidR="00BE7E6E" w:rsidRPr="00731494" w:rsidRDefault="00A11576">
            <w:pPr>
              <w:spacing w:before="225" w:after="225"/>
              <w:jc w:val="both"/>
            </w:pPr>
            <w:r w:rsidRPr="00731494">
              <w:rPr>
                <w:rFonts w:ascii="Arial" w:hAnsi="Arial" w:cs="Arial"/>
                <w:color w:val="000000"/>
                <w:sz w:val="18"/>
                <w:szCs w:val="18"/>
              </w:rPr>
              <w:t>Višina zavarovanja: _____________</w:t>
            </w:r>
          </w:p>
          <w:p w14:paraId="5D622344" w14:textId="24333DDB" w:rsidR="00BE7E6E" w:rsidRPr="00731494" w:rsidRDefault="00A11576">
            <w:pPr>
              <w:spacing w:before="225" w:after="225"/>
              <w:jc w:val="both"/>
            </w:pPr>
            <w:r w:rsidRPr="00731494">
              <w:rPr>
                <w:rFonts w:ascii="Arial" w:hAnsi="Arial" w:cs="Arial"/>
                <w:color w:val="000000"/>
                <w:sz w:val="18"/>
                <w:szCs w:val="18"/>
              </w:rPr>
              <w:t xml:space="preserve">Čas veljavnosti: </w:t>
            </w:r>
            <w:r w:rsidR="003B3D19" w:rsidRPr="00712268">
              <w:rPr>
                <w:rFonts w:ascii="Arial" w:hAnsi="Arial" w:cs="Arial"/>
                <w:color w:val="000000"/>
                <w:sz w:val="18"/>
                <w:szCs w:val="18"/>
              </w:rPr>
              <w:t>od datuma sklenitve pogodbe oziroma predložitve finančnega zavarovanja skladno s to pogodbo, do primopredaje in dodatnih 30  dni</w:t>
            </w:r>
          </w:p>
          <w:p w14:paraId="3CC67F9B" w14:textId="77777777" w:rsidR="003B3D19" w:rsidRPr="00712268" w:rsidRDefault="003B3D19" w:rsidP="003B3D19">
            <w:pPr>
              <w:spacing w:before="225" w:after="225"/>
              <w:jc w:val="both"/>
              <w:rPr>
                <w:rFonts w:ascii="Arial" w:hAnsi="Arial" w:cs="Arial"/>
                <w:color w:val="000000"/>
                <w:sz w:val="18"/>
                <w:szCs w:val="18"/>
              </w:rPr>
            </w:pPr>
            <w:r w:rsidRPr="00712268">
              <w:rPr>
                <w:rFonts w:ascii="Arial" w:hAnsi="Arial" w:cs="Arial"/>
                <w:color w:val="000000"/>
                <w:sz w:val="18"/>
                <w:szCs w:val="18"/>
              </w:rPr>
              <w:t>Dobavitelj mora najpozneje v desetih dneh od sklenitve pogodbe izročiti naročniku zavarovanje za dobro izvedbo pogodbenih obveznosti.</w:t>
            </w:r>
          </w:p>
          <w:p w14:paraId="41A9FA1E" w14:textId="4B60BF6C" w:rsidR="00BE7E6E" w:rsidRPr="00731494" w:rsidRDefault="0008204B">
            <w:pPr>
              <w:spacing w:before="225" w:after="225"/>
              <w:jc w:val="both"/>
            </w:pPr>
            <w:r w:rsidRPr="0073149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8E48224" w14:textId="77777777" w:rsidR="00BE7E6E" w:rsidRPr="00731494" w:rsidRDefault="00A11576">
            <w:pPr>
              <w:spacing w:before="225" w:after="225"/>
              <w:jc w:val="both"/>
            </w:pPr>
            <w:r w:rsidRPr="00731494">
              <w:rPr>
                <w:rFonts w:ascii="Arial" w:hAnsi="Arial" w:cs="Arial"/>
                <w:color w:val="000000"/>
                <w:sz w:val="18"/>
                <w:szCs w:val="18"/>
              </w:rPr>
              <w:t>Instrument zavarovanja: _____________</w:t>
            </w:r>
          </w:p>
          <w:p w14:paraId="616169A1" w14:textId="77777777" w:rsidR="00BE7E6E" w:rsidRPr="00731494" w:rsidRDefault="00A11576">
            <w:pPr>
              <w:spacing w:before="225" w:after="225"/>
              <w:jc w:val="both"/>
            </w:pPr>
            <w:r w:rsidRPr="00731494">
              <w:rPr>
                <w:rFonts w:ascii="Arial" w:hAnsi="Arial" w:cs="Arial"/>
                <w:color w:val="000000"/>
                <w:sz w:val="18"/>
                <w:szCs w:val="18"/>
              </w:rPr>
              <w:t>Višina zavarovanja: _____________</w:t>
            </w:r>
          </w:p>
          <w:p w14:paraId="711E3B6C" w14:textId="7FAD8008" w:rsidR="00BE7E6E" w:rsidRPr="00731494" w:rsidRDefault="00A11576">
            <w:pPr>
              <w:spacing w:before="225" w:after="225"/>
              <w:jc w:val="both"/>
            </w:pPr>
            <w:r w:rsidRPr="00731494">
              <w:rPr>
                <w:rFonts w:ascii="Arial" w:hAnsi="Arial" w:cs="Arial"/>
                <w:color w:val="000000"/>
                <w:sz w:val="18"/>
                <w:szCs w:val="18"/>
              </w:rPr>
              <w:t xml:space="preserve">Čas veljavnosti: </w:t>
            </w:r>
            <w:r w:rsidR="003B3D19" w:rsidRPr="006634B1">
              <w:rPr>
                <w:rFonts w:ascii="Arial" w:hAnsi="Arial" w:cs="Arial"/>
                <w:color w:val="000000"/>
                <w:sz w:val="18"/>
                <w:szCs w:val="18"/>
              </w:rPr>
              <w:t>od datuma primopredaje do poteka garancijskega roka in dodatnih 30 dni</w:t>
            </w:r>
          </w:p>
          <w:p w14:paraId="70136166" w14:textId="49D007C8"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bo moral zahtevano zavarovanje predložiti najkasneje v 8 (osmih) delovnih dneh po podpisu zapisnika o kakovostnem in količinskem prevzemu opreme, v višini 5 % skupne pogodbene vrednosti z DDV. </w:t>
            </w:r>
          </w:p>
          <w:p w14:paraId="328C80CA" w14:textId="77777777"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250EA74" w:rsidR="00BE7E6E" w:rsidRPr="00731494" w:rsidRDefault="0008204B" w:rsidP="0008204B">
            <w:pPr>
              <w:spacing w:before="225" w:after="225"/>
              <w:jc w:val="both"/>
            </w:pPr>
            <w:r w:rsidRPr="00731494">
              <w:rPr>
                <w:rFonts w:ascii="Arial" w:hAnsi="Arial" w:cs="Arial"/>
                <w:color w:val="000000"/>
                <w:sz w:val="18"/>
                <w:szCs w:val="18"/>
              </w:rPr>
              <w:t>Naročnik ima pravico unovčiti finančno zavarovanje za odpravo napak v garancijskem roku, če dobavitelj ne bo izvrševal garancijskih obveznosti.</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285E5F">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285E5F">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04B55DC2" w:rsidR="0034300A" w:rsidRPr="00731494" w:rsidRDefault="00A11576" w:rsidP="00285E5F">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696B4AE2"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00AB03F9">
        <w:rPr>
          <w:rFonts w:ascii="Arial" w:eastAsia="Times New Roman" w:hAnsi="Arial" w:cs="Arial"/>
          <w:b/>
          <w:sz w:val="18"/>
          <w:szCs w:val="18"/>
          <w:lang w:eastAsia="sl-SI"/>
        </w:rPr>
        <w:t xml:space="preserve">REDNEM </w:t>
      </w:r>
      <w:r w:rsidR="00AB03F9" w:rsidRPr="00AB03F9">
        <w:rPr>
          <w:rFonts w:ascii="Arial" w:eastAsia="Times New Roman" w:hAnsi="Arial" w:cs="Arial"/>
          <w:b/>
          <w:color w:val="000000" w:themeColor="text1"/>
          <w:sz w:val="18"/>
          <w:szCs w:val="18"/>
          <w:lang w:eastAsia="sl-SI"/>
        </w:rPr>
        <w:t xml:space="preserve">PREVENTIVNEM </w:t>
      </w:r>
      <w:r w:rsidRPr="00AB03F9">
        <w:rPr>
          <w:rFonts w:ascii="Arial" w:eastAsia="Times New Roman" w:hAnsi="Arial" w:cs="Arial"/>
          <w:b/>
          <w:color w:val="000000" w:themeColor="text1"/>
          <w:sz w:val="18"/>
          <w:szCs w:val="18"/>
          <w:lang w:eastAsia="sl-SI"/>
        </w:rPr>
        <w:t xml:space="preserve">VZDRŽEVANJU </w:t>
      </w:r>
      <w:r w:rsidR="00AB03F9" w:rsidRPr="00AB03F9">
        <w:rPr>
          <w:rFonts w:ascii="Arial" w:eastAsia="Times New Roman" w:hAnsi="Arial" w:cs="Arial"/>
          <w:b/>
          <w:color w:val="000000" w:themeColor="text1"/>
          <w:sz w:val="18"/>
          <w:szCs w:val="18"/>
          <w:lang w:eastAsia="sl-SI"/>
        </w:rPr>
        <w:t>SISTEMA ZA IZOLACIJO NUKLEINSKIH KISLIN</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285E5F">
      <w:pPr>
        <w:numPr>
          <w:ilvl w:val="0"/>
          <w:numId w:val="4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285E5F">
      <w:pPr>
        <w:numPr>
          <w:ilvl w:val="1"/>
          <w:numId w:val="4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79F88032"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w:t>
      </w:r>
      <w:r w:rsidRPr="0034300A">
        <w:rPr>
          <w:rFonts w:ascii="Arial" w:eastAsia="Calibri" w:hAnsi="Arial" w:cs="Arial"/>
          <w:sz w:val="18"/>
          <w:szCs w:val="18"/>
        </w:rPr>
        <w:t xml:space="preserve">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140A7">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77777777" w:rsidR="0034300A" w:rsidRPr="0034300A" w:rsidRDefault="0034300A" w:rsidP="00285E5F">
      <w:pPr>
        <w:numPr>
          <w:ilvl w:val="1"/>
          <w:numId w:val="4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 ter letne meritve sevanja s strani Zavoda pri varstvu pri delu oziroma pristojne institucije.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285E5F">
      <w:pPr>
        <w:numPr>
          <w:ilvl w:val="1"/>
          <w:numId w:val="44"/>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285E5F">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285E5F">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285E5F">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2A42FA71" w:rsidR="0034300A" w:rsidRPr="0034300A" w:rsidRDefault="0034300A" w:rsidP="00285E5F">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065C338" w14:textId="77777777" w:rsidR="0034300A" w:rsidRPr="0034300A" w:rsidRDefault="0034300A" w:rsidP="00285E5F">
      <w:pPr>
        <w:numPr>
          <w:ilvl w:val="1"/>
          <w:numId w:val="44"/>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285E5F">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314E6C2E" w14:textId="26CBDC4A"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285E5F">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0F0216B1"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w:t>
      </w:r>
      <w:r w:rsidRPr="0034300A">
        <w:rPr>
          <w:rFonts w:ascii="Arial" w:eastAsia="Times New Roman" w:hAnsi="Arial" w:cs="Arial"/>
          <w:sz w:val="18"/>
          <w:szCs w:val="18"/>
          <w:lang w:eastAsia="sl-SI"/>
        </w:rPr>
        <w:lastRenderedPageBreak/>
        <w:t>potrebno zamenjati zaradi okvare ali napak na opremi ali zaradi predvidenega postopka preventivnega vzdrževanja ter potrošni in drug material, ki je potreben za zamenjavo samega rezervnega dela v okviru preventivnega 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285E5F">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1534E39D"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29FBF69B"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285E5F">
      <w:pPr>
        <w:numPr>
          <w:ilvl w:val="0"/>
          <w:numId w:val="41"/>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5E2D3D8B" w:rsidR="0034300A" w:rsidRPr="0034300A" w:rsidRDefault="0034300A" w:rsidP="00285E5F">
      <w:pPr>
        <w:numPr>
          <w:ilvl w:val="1"/>
          <w:numId w:val="41"/>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preventivno</w:t>
      </w:r>
      <w:r w:rsidRPr="0034300A">
        <w:rPr>
          <w:rFonts w:ascii="Arial" w:eastAsia="Times New Roman" w:hAnsi="Arial" w:cs="Arial"/>
          <w:color w:val="000000"/>
          <w:sz w:val="18"/>
          <w:szCs w:val="18"/>
          <w:lang w:eastAsia="x-none"/>
        </w:rPr>
        <w:t xml:space="preserve"> vzdrževanje se bo izvajalo </w:t>
      </w:r>
      <w:r w:rsidR="00F140A7">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285E5F">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285E5F">
      <w:pPr>
        <w:numPr>
          <w:ilvl w:val="1"/>
          <w:numId w:val="42"/>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285E5F">
      <w:pPr>
        <w:numPr>
          <w:ilvl w:val="0"/>
          <w:numId w:val="56"/>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285E5F">
      <w:pPr>
        <w:numPr>
          <w:ilvl w:val="0"/>
          <w:numId w:val="5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285E5F">
      <w:pPr>
        <w:numPr>
          <w:ilvl w:val="0"/>
          <w:numId w:val="5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285E5F">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285E5F">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285E5F">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285E5F">
      <w:pPr>
        <w:numPr>
          <w:ilvl w:val="0"/>
          <w:numId w:val="4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285E5F">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285E5F">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285E5F">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285E5F">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5BAF4D6C" w:rsidR="0034300A" w:rsidRPr="0034300A" w:rsidRDefault="0034300A" w:rsidP="00285E5F">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F5E12">
        <w:rPr>
          <w:rFonts w:ascii="Arial" w:eastAsia="Times New Roman" w:hAnsi="Arial" w:cs="Arial"/>
          <w:b/>
          <w:sz w:val="18"/>
          <w:szCs w:val="18"/>
          <w:u w:val="single"/>
          <w:lang w:eastAsia="sl-SI"/>
        </w:rPr>
        <w:t xml:space="preserve">preventivnem vzdrževanju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285E5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285E5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285E5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285E5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285E5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285E5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285E5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285E5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285E5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285E5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285E5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285E5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285E5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285E5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07C09544" w:rsidR="0034300A" w:rsidRPr="0034300A" w:rsidRDefault="0034300A" w:rsidP="00285E5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285E5F">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6F3A1F4B" w:rsidR="0034300A" w:rsidRPr="0034300A" w:rsidRDefault="0034300A" w:rsidP="00285E5F">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mora izvajalcu zagotoviti primeren dostop do opreme, ustrezen delovni prostor, kot tudi vse potrebno za izvedbo preventivnega 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285E5F">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285E5F">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285E5F">
      <w:pPr>
        <w:numPr>
          <w:ilvl w:val="0"/>
          <w:numId w:val="4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16F6B52F" w:rsidR="0034300A" w:rsidRPr="0034300A" w:rsidRDefault="0034300A" w:rsidP="00285E5F">
      <w:pPr>
        <w:numPr>
          <w:ilvl w:val="1"/>
          <w:numId w:val="48"/>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F140A7">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23CF722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lastRenderedPageBreak/>
        <w:t xml:space="preserve">POGARANCIJSKO VZDRŽEVANJE </w:t>
      </w:r>
      <w:r w:rsidR="00293F98">
        <w:rPr>
          <w:rFonts w:ascii="Arial" w:eastAsia="Times New Roman" w:hAnsi="Arial" w:cs="Arial"/>
          <w:b/>
          <w:sz w:val="18"/>
          <w:szCs w:val="18"/>
          <w:lang w:eastAsia="x-none"/>
        </w:rPr>
        <w:t>(preventivno redno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4E1FD6C8" w:rsidR="0034300A" w:rsidRPr="0034300A" w:rsidRDefault="0034300A" w:rsidP="00285E5F">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367FA82C" w:rsidR="0034300A" w:rsidRPr="0034300A" w:rsidRDefault="0034300A" w:rsidP="00285E5F">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5A6380F1"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2E6E4628" w:rsidR="0034300A" w:rsidRPr="0034300A" w:rsidRDefault="0034300A" w:rsidP="00285E5F">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93F98">
        <w:rPr>
          <w:rFonts w:ascii="Arial" w:eastAsia="Times New Roman" w:hAnsi="Arial" w:cs="Arial"/>
          <w:sz w:val="18"/>
          <w:szCs w:val="18"/>
          <w:lang w:eastAsia="x-none"/>
        </w:rPr>
        <w:t>treh</w:t>
      </w:r>
      <w:r w:rsidR="00293F98"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93F98">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0303DA6B" w14:textId="377749FC" w:rsidR="0034300A" w:rsidRPr="0034300A" w:rsidRDefault="0034300A" w:rsidP="00285E5F">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285E5F">
            <w:pPr>
              <w:numPr>
                <w:ilvl w:val="0"/>
                <w:numId w:val="54"/>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285E5F">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285E5F">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285E5F">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285E5F">
      <w:pPr>
        <w:numPr>
          <w:ilvl w:val="0"/>
          <w:numId w:val="49"/>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285E5F">
      <w:pPr>
        <w:numPr>
          <w:ilvl w:val="1"/>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765E1F76" w:rsidR="0034300A" w:rsidRPr="0034300A" w:rsidRDefault="0034300A" w:rsidP="00285E5F">
      <w:pPr>
        <w:numPr>
          <w:ilvl w:val="0"/>
          <w:numId w:val="51"/>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(nepreklicno, brezpogojno bančno garancijo ali enakovredno kavcijsko zavarovanje unovčljivo na prvi poziv) v višini 10% pogodbene vrednosti vključno 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F140A7">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285E5F">
      <w:pPr>
        <w:numPr>
          <w:ilvl w:val="0"/>
          <w:numId w:val="38"/>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285E5F">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285E5F">
      <w:pPr>
        <w:numPr>
          <w:ilvl w:val="0"/>
          <w:numId w:val="5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285E5F">
      <w:pPr>
        <w:numPr>
          <w:ilvl w:val="0"/>
          <w:numId w:val="5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285E5F">
      <w:pPr>
        <w:numPr>
          <w:ilvl w:val="0"/>
          <w:numId w:val="5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285E5F">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285E5F">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285E5F">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285E5F">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lastRenderedPageBreak/>
        <w:t xml:space="preserve">v skladu s predpisi ali </w:t>
      </w:r>
    </w:p>
    <w:p w14:paraId="2F86AD8F" w14:textId="77777777" w:rsidR="0034300A" w:rsidRPr="0034300A" w:rsidRDefault="0034300A" w:rsidP="00285E5F">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285E5F">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285E5F">
      <w:pPr>
        <w:numPr>
          <w:ilvl w:val="0"/>
          <w:numId w:val="5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285E5F">
      <w:pPr>
        <w:numPr>
          <w:ilvl w:val="0"/>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285E5F">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285E5F">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285E5F">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67CAB2D3" w:rsidR="0034300A" w:rsidRPr="0034300A" w:rsidRDefault="0034300A" w:rsidP="00285E5F">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Izraz </w:t>
      </w:r>
      <w:r w:rsidR="002F5E12">
        <w:rPr>
          <w:rFonts w:ascii="Arial" w:eastAsia="Calibri" w:hAnsi="Arial" w:cs="Arial"/>
          <w:sz w:val="18"/>
          <w:szCs w:val="18"/>
        </w:rPr>
        <w:t>»</w:t>
      </w:r>
      <w:r w:rsidRPr="0034300A">
        <w:rPr>
          <w:rFonts w:ascii="Arial" w:eastAsia="Calibri" w:hAnsi="Arial" w:cs="Arial"/>
          <w:sz w:val="18"/>
          <w:szCs w:val="18"/>
        </w:rPr>
        <w:t>višja sila</w:t>
      </w:r>
      <w:r w:rsidR="002F5E12">
        <w:rPr>
          <w:rFonts w:ascii="Arial" w:eastAsia="Calibri" w:hAnsi="Arial" w:cs="Arial"/>
          <w:sz w:val="18"/>
          <w:szCs w:val="18"/>
        </w:rPr>
        <w:t>«</w:t>
      </w:r>
      <w:r w:rsidRPr="0034300A">
        <w:rPr>
          <w:rFonts w:ascii="Arial" w:eastAsia="Calibri" w:hAnsi="Arial" w:cs="Arial"/>
          <w:sz w:val="18"/>
          <w:szCs w:val="18"/>
        </w:rPr>
        <w:t xml:space="preserve">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285E5F">
      <w:pPr>
        <w:numPr>
          <w:ilvl w:val="0"/>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285E5F">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285E5F">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285E5F">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285E5F">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285E5F">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285E5F">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285E5F">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285E5F">
      <w:pPr>
        <w:numPr>
          <w:ilvl w:val="0"/>
          <w:numId w:val="50"/>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285E5F">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285E5F">
      <w:pPr>
        <w:numPr>
          <w:ilvl w:val="0"/>
          <w:numId w:val="4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285E5F">
      <w:pPr>
        <w:numPr>
          <w:ilvl w:val="0"/>
          <w:numId w:val="4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285E5F">
      <w:pPr>
        <w:numPr>
          <w:ilvl w:val="0"/>
          <w:numId w:val="46"/>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285E5F">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285E5F">
      <w:pPr>
        <w:numPr>
          <w:ilvl w:val="0"/>
          <w:numId w:val="5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285E5F">
      <w:pPr>
        <w:numPr>
          <w:ilvl w:val="0"/>
          <w:numId w:val="5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285E5F">
      <w:pPr>
        <w:numPr>
          <w:ilvl w:val="0"/>
          <w:numId w:val="45"/>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285E5F">
      <w:pPr>
        <w:numPr>
          <w:ilvl w:val="1"/>
          <w:numId w:val="4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285E5F">
      <w:pPr>
        <w:numPr>
          <w:ilvl w:val="1"/>
          <w:numId w:val="4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285E5F">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285E5F">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285E5F">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285E5F">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285E5F">
      <w:pPr>
        <w:numPr>
          <w:ilvl w:val="0"/>
          <w:numId w:val="43"/>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34300A" w:rsidRDefault="0034300A" w:rsidP="0034300A">
      <w:pPr>
        <w:spacing w:after="0"/>
        <w:ind w:left="1057"/>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je ta pogodba nična.</w:t>
      </w:r>
    </w:p>
    <w:p w14:paraId="021DF8C8" w14:textId="77777777" w:rsidR="0034300A" w:rsidRPr="0034300A" w:rsidRDefault="0034300A" w:rsidP="00285E5F">
      <w:pPr>
        <w:numPr>
          <w:ilvl w:val="1"/>
          <w:numId w:val="45"/>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285E5F">
      <w:pPr>
        <w:numPr>
          <w:ilvl w:val="1"/>
          <w:numId w:val="45"/>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lastRenderedPageBreak/>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DF720" w14:textId="77777777" w:rsidR="005B5A47" w:rsidRDefault="005B5A47" w:rsidP="006975C6">
      <w:pPr>
        <w:spacing w:after="0" w:line="240" w:lineRule="auto"/>
      </w:pPr>
      <w:r>
        <w:separator/>
      </w:r>
    </w:p>
  </w:endnote>
  <w:endnote w:type="continuationSeparator" w:id="0">
    <w:p w14:paraId="3F8BF6DE" w14:textId="77777777" w:rsidR="005B5A47" w:rsidRDefault="005B5A4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807961" w:rsidRPr="0086756A" w:rsidRDefault="00807961" w:rsidP="00432E71">
    <w:pPr>
      <w:pStyle w:val="Footer"/>
      <w:shd w:val="clear" w:color="auto" w:fill="FFFFFF" w:themeFill="background1"/>
      <w:ind w:left="7513"/>
      <w:jc w:val="center"/>
      <w:rPr>
        <w:rFonts w:ascii="Arial" w:hAnsi="Arial" w:cs="Arial"/>
        <w:sz w:val="10"/>
        <w:szCs w:val="10"/>
      </w:rPr>
    </w:pPr>
  </w:p>
  <w:p w14:paraId="01347CEE" w14:textId="77777777" w:rsidR="00807961"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807961" w:rsidRPr="00261B06">
          <w:rPr>
            <w:rFonts w:ascii="Arial" w:hAnsi="Arial" w:cs="Arial"/>
            <w:sz w:val="18"/>
            <w:szCs w:val="18"/>
          </w:rPr>
          <w:fldChar w:fldCharType="begin"/>
        </w:r>
        <w:r w:rsidR="00807961" w:rsidRPr="00261B06">
          <w:rPr>
            <w:rFonts w:ascii="Arial" w:hAnsi="Arial" w:cs="Arial"/>
            <w:sz w:val="18"/>
            <w:szCs w:val="18"/>
          </w:rPr>
          <w:instrText xml:space="preserve"> PAGE   \* MERGEFORMAT </w:instrText>
        </w:r>
        <w:r w:rsidR="00807961" w:rsidRPr="00261B06">
          <w:rPr>
            <w:rFonts w:ascii="Arial" w:hAnsi="Arial" w:cs="Arial"/>
            <w:sz w:val="18"/>
            <w:szCs w:val="18"/>
          </w:rPr>
          <w:fldChar w:fldCharType="separate"/>
        </w:r>
        <w:r w:rsidR="00807961">
          <w:rPr>
            <w:rFonts w:ascii="Arial" w:hAnsi="Arial" w:cs="Arial"/>
            <w:sz w:val="18"/>
            <w:szCs w:val="18"/>
          </w:rPr>
          <w:t>2</w:t>
        </w:r>
        <w:r w:rsidR="00807961" w:rsidRPr="00261B06">
          <w:rPr>
            <w:rFonts w:ascii="Arial" w:hAnsi="Arial" w:cs="Arial"/>
            <w:noProof/>
            <w:sz w:val="18"/>
            <w:szCs w:val="18"/>
          </w:rPr>
          <w:fldChar w:fldCharType="end"/>
        </w:r>
      </w:sdtContent>
    </w:sdt>
  </w:p>
  <w:p w14:paraId="55A96823" w14:textId="77777777" w:rsidR="00807961" w:rsidRDefault="00807961"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807961" w:rsidRDefault="00807961" w:rsidP="00432E71">
    <w:pPr>
      <w:pStyle w:val="Footer"/>
      <w:jc w:val="center"/>
      <w:rPr>
        <w:rFonts w:ascii="Arial" w:hAnsi="Arial" w:cs="Arial"/>
        <w:sz w:val="18"/>
        <w:szCs w:val="18"/>
      </w:rPr>
    </w:pPr>
  </w:p>
  <w:p w14:paraId="2F869CB4" w14:textId="65F72FCD" w:rsidR="00807961" w:rsidRPr="00432E71" w:rsidRDefault="00807961" w:rsidP="00285E5F">
    <w:pPr>
      <w:pStyle w:val="Footer"/>
      <w:jc w:val="center"/>
      <w:rPr>
        <w:rFonts w:ascii="Arial" w:hAnsi="Arial" w:cs="Arial"/>
        <w:b/>
        <w:bCs/>
        <w:sz w:val="18"/>
        <w:szCs w:val="18"/>
      </w:rPr>
    </w:pPr>
    <w:r w:rsidRPr="00285E5F">
      <w:rPr>
        <w:rFonts w:ascii="Arial" w:hAnsi="Arial" w:cs="Arial"/>
        <w:b/>
        <w:sz w:val="18"/>
        <w:szCs w:val="18"/>
      </w:rPr>
      <w:t>Nakup sistema za izolacijo nukleinskih kislin za potrebe UKC Ljubljana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807961" w:rsidRDefault="00807961"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807961" w:rsidRDefault="00807961"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807961" w:rsidRDefault="00807961"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807961" w:rsidRDefault="00807961"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807961" w:rsidRDefault="00807961"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807961" w:rsidRDefault="00807961"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807961" w:rsidRDefault="00807961"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807961" w:rsidRDefault="00807961"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807961" w:rsidRDefault="00807961"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73A5E" w14:textId="77777777" w:rsidR="005B5A47" w:rsidRDefault="005B5A47" w:rsidP="006975C6">
      <w:pPr>
        <w:spacing w:after="0" w:line="240" w:lineRule="auto"/>
      </w:pPr>
      <w:r>
        <w:separator/>
      </w:r>
    </w:p>
  </w:footnote>
  <w:footnote w:type="continuationSeparator" w:id="0">
    <w:p w14:paraId="14E5641C" w14:textId="77777777" w:rsidR="005B5A47" w:rsidRDefault="005B5A4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807961" w:rsidRDefault="00807961"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807961" w:rsidRDefault="00807961" w:rsidP="00432E71">
    <w:pPr>
      <w:pStyle w:val="Header"/>
    </w:pPr>
  </w:p>
  <w:p w14:paraId="38A8D3E6" w14:textId="77777777" w:rsidR="00807961" w:rsidRDefault="00807961" w:rsidP="00432E71">
    <w:pPr>
      <w:pStyle w:val="Header"/>
    </w:pPr>
  </w:p>
  <w:p w14:paraId="3FD602BC" w14:textId="77777777" w:rsidR="00807961" w:rsidRDefault="00807961" w:rsidP="00432E71">
    <w:pPr>
      <w:pStyle w:val="Header"/>
    </w:pPr>
  </w:p>
  <w:p w14:paraId="56B0DA13" w14:textId="77777777" w:rsidR="00807961" w:rsidRPr="00432E71" w:rsidRDefault="00807961"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09635572"/>
    <w:multiLevelType w:val="hybridMultilevel"/>
    <w:tmpl w:val="06506798"/>
    <w:lvl w:ilvl="0" w:tplc="0D4C89FC">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210529"/>
    <w:multiLevelType w:val="hybridMultilevel"/>
    <w:tmpl w:val="6B08A288"/>
    <w:lvl w:ilvl="0" w:tplc="37DE919C">
      <w:start w:val="10"/>
      <w:numFmt w:val="bullet"/>
      <w:lvlText w:val="-"/>
      <w:lvlJc w:val="left"/>
      <w:pPr>
        <w:ind w:left="785" w:hanging="360"/>
      </w:pPr>
      <w:rPr>
        <w:rFonts w:ascii="Arial" w:eastAsiaTheme="minorHAnsi" w:hAnsi="Arial" w:cs="Aria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1" w15:restartNumberingAfterBreak="0">
    <w:nsid w:val="166427CF"/>
    <w:multiLevelType w:val="hybridMultilevel"/>
    <w:tmpl w:val="409E615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9DD7B51"/>
    <w:multiLevelType w:val="hybridMultilevel"/>
    <w:tmpl w:val="3EB291A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126753"/>
    <w:multiLevelType w:val="hybridMultilevel"/>
    <w:tmpl w:val="3F48FC5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8" w15:restartNumberingAfterBreak="0">
    <w:nsid w:val="28307E80"/>
    <w:multiLevelType w:val="hybridMultilevel"/>
    <w:tmpl w:val="8012B97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C3C32FD"/>
    <w:multiLevelType w:val="hybridMultilevel"/>
    <w:tmpl w:val="B86CA0D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2"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3"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4"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5"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6"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8A12CB7"/>
    <w:multiLevelType w:val="hybridMultilevel"/>
    <w:tmpl w:val="575A7572"/>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3A746D"/>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AD7049B"/>
    <w:multiLevelType w:val="hybridMultilevel"/>
    <w:tmpl w:val="CC7AE3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193535"/>
    <w:multiLevelType w:val="hybridMultilevel"/>
    <w:tmpl w:val="3AFEA7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43C10E4A"/>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15:restartNumberingAfterBreak="0">
    <w:nsid w:val="46822732"/>
    <w:multiLevelType w:val="hybridMultilevel"/>
    <w:tmpl w:val="E4227C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A91063"/>
    <w:multiLevelType w:val="hybridMultilevel"/>
    <w:tmpl w:val="ACC0D7EE"/>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1"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2C72C2"/>
    <w:multiLevelType w:val="multilevel"/>
    <w:tmpl w:val="B9AC6B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59FE1C1D"/>
    <w:multiLevelType w:val="singleLevel"/>
    <w:tmpl w:val="0000000A"/>
    <w:lvl w:ilvl="0">
      <w:start w:val="1"/>
      <w:numFmt w:val="decimal"/>
      <w:lvlText w:val="%1."/>
      <w:lvlJc w:val="left"/>
      <w:pPr>
        <w:tabs>
          <w:tab w:val="num" w:pos="360"/>
        </w:tabs>
        <w:ind w:left="360" w:hanging="360"/>
      </w:pPr>
      <w:rPr>
        <w:rFonts w:hint="default"/>
      </w:rPr>
    </w:lvl>
  </w:abstractNum>
  <w:abstractNum w:abstractNumId="45" w15:restartNumberingAfterBreak="0">
    <w:nsid w:val="5C7377F1"/>
    <w:multiLevelType w:val="hybridMultilevel"/>
    <w:tmpl w:val="5A328FE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A601B3"/>
    <w:multiLevelType w:val="hybridMultilevel"/>
    <w:tmpl w:val="E05CBB78"/>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115328B"/>
    <w:multiLevelType w:val="hybridMultilevel"/>
    <w:tmpl w:val="2D741C1E"/>
    <w:lvl w:ilvl="0" w:tplc="46EC57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4B4623"/>
    <w:multiLevelType w:val="hybridMultilevel"/>
    <w:tmpl w:val="E7B83156"/>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3A861E5"/>
    <w:multiLevelType w:val="hybridMultilevel"/>
    <w:tmpl w:val="A91ACAE2"/>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2"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3"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4"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6E964E0D"/>
    <w:multiLevelType w:val="hybridMultilevel"/>
    <w:tmpl w:val="1654D7A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F4D1B05"/>
    <w:multiLevelType w:val="hybridMultilevel"/>
    <w:tmpl w:val="67A6D5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9" w15:restartNumberingAfterBreak="0">
    <w:nsid w:val="744A7F2D"/>
    <w:multiLevelType w:val="hybridMultilevel"/>
    <w:tmpl w:val="7DE06EAE"/>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1"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ABF4DF5"/>
    <w:multiLevelType w:val="hybridMultilevel"/>
    <w:tmpl w:val="0A9C855A"/>
    <w:lvl w:ilvl="0" w:tplc="04240017">
      <w:start w:val="1"/>
      <w:numFmt w:val="lowerLetter"/>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4"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5"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6" w15:restartNumberingAfterBreak="0">
    <w:nsid w:val="7C396B43"/>
    <w:multiLevelType w:val="hybridMultilevel"/>
    <w:tmpl w:val="5CCEDE92"/>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67"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8"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9"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1140929">
    <w:abstractNumId w:val="40"/>
  </w:num>
  <w:num w:numId="2" w16cid:durableId="603422449">
    <w:abstractNumId w:val="21"/>
  </w:num>
  <w:num w:numId="3" w16cid:durableId="1651330491">
    <w:abstractNumId w:val="24"/>
  </w:num>
  <w:num w:numId="4" w16cid:durableId="1396733632">
    <w:abstractNumId w:val="65"/>
  </w:num>
  <w:num w:numId="5" w16cid:durableId="581453570">
    <w:abstractNumId w:val="67"/>
  </w:num>
  <w:num w:numId="6" w16cid:durableId="1938783679">
    <w:abstractNumId w:val="22"/>
  </w:num>
  <w:num w:numId="7" w16cid:durableId="978337152">
    <w:abstractNumId w:val="25"/>
  </w:num>
  <w:num w:numId="8" w16cid:durableId="1627276473">
    <w:abstractNumId w:val="68"/>
  </w:num>
  <w:num w:numId="9" w16cid:durableId="1210192335">
    <w:abstractNumId w:val="23"/>
  </w:num>
  <w:num w:numId="10" w16cid:durableId="1648823912">
    <w:abstractNumId w:val="17"/>
  </w:num>
  <w:num w:numId="11" w16cid:durableId="1173647647">
    <w:abstractNumId w:val="10"/>
  </w:num>
  <w:num w:numId="12" w16cid:durableId="497116571">
    <w:abstractNumId w:val="52"/>
  </w:num>
  <w:num w:numId="13" w16cid:durableId="16572940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62841">
    <w:abstractNumId w:val="30"/>
  </w:num>
  <w:num w:numId="15" w16cid:durableId="1437285480">
    <w:abstractNumId w:val="51"/>
  </w:num>
  <w:num w:numId="16" w16cid:durableId="5421322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3904509">
    <w:abstractNumId w:val="12"/>
  </w:num>
  <w:num w:numId="18" w16cid:durableId="1635332923">
    <w:abstractNumId w:val="31"/>
  </w:num>
  <w:num w:numId="19" w16cid:durableId="370543305">
    <w:abstractNumId w:val="1"/>
  </w:num>
  <w:num w:numId="20" w16cid:durableId="614023068">
    <w:abstractNumId w:val="41"/>
  </w:num>
  <w:num w:numId="21" w16cid:durableId="638925268">
    <w:abstractNumId w:val="66"/>
  </w:num>
  <w:num w:numId="22" w16cid:durableId="2113158715">
    <w:abstractNumId w:val="7"/>
  </w:num>
  <w:num w:numId="23" w16cid:durableId="1942832370">
    <w:abstractNumId w:val="14"/>
  </w:num>
  <w:num w:numId="24" w16cid:durableId="175191281">
    <w:abstractNumId w:val="55"/>
  </w:num>
  <w:num w:numId="25" w16cid:durableId="198860277">
    <w:abstractNumId w:val="20"/>
  </w:num>
  <w:num w:numId="26" w16cid:durableId="1424373003">
    <w:abstractNumId w:val="45"/>
  </w:num>
  <w:num w:numId="27" w16cid:durableId="867529764">
    <w:abstractNumId w:val="18"/>
  </w:num>
  <w:num w:numId="28" w16cid:durableId="729117051">
    <w:abstractNumId w:val="15"/>
  </w:num>
  <w:num w:numId="29" w16cid:durableId="1317343148">
    <w:abstractNumId w:val="37"/>
  </w:num>
  <w:num w:numId="30" w16cid:durableId="46076778">
    <w:abstractNumId w:val="59"/>
  </w:num>
  <w:num w:numId="31" w16cid:durableId="349337007">
    <w:abstractNumId w:val="11"/>
  </w:num>
  <w:num w:numId="32" w16cid:durableId="1716851293">
    <w:abstractNumId w:val="49"/>
  </w:num>
  <w:num w:numId="33" w16cid:durableId="1322847732">
    <w:abstractNumId w:val="46"/>
  </w:num>
  <w:num w:numId="34" w16cid:durableId="1268542433">
    <w:abstractNumId w:val="27"/>
  </w:num>
  <w:num w:numId="35" w16cid:durableId="149371610">
    <w:abstractNumId w:val="0"/>
  </w:num>
  <w:num w:numId="36" w16cid:durableId="1614240722">
    <w:abstractNumId w:val="44"/>
  </w:num>
  <w:num w:numId="37" w16cid:durableId="1409156572">
    <w:abstractNumId w:val="56"/>
  </w:num>
  <w:num w:numId="38" w16cid:durableId="1406488441">
    <w:abstractNumId w:val="60"/>
  </w:num>
  <w:num w:numId="39" w16cid:durableId="442112789">
    <w:abstractNumId w:val="38"/>
  </w:num>
  <w:num w:numId="40" w16cid:durableId="55577736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865243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54714440">
    <w:abstractNumId w:val="53"/>
  </w:num>
  <w:num w:numId="43" w16cid:durableId="163475506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07402685">
    <w:abstractNumId w:val="33"/>
  </w:num>
  <w:num w:numId="45" w16cid:durableId="845679531">
    <w:abstractNumId w:val="19"/>
  </w:num>
  <w:num w:numId="46" w16cid:durableId="650407037">
    <w:abstractNumId w:val="2"/>
  </w:num>
  <w:num w:numId="47" w16cid:durableId="543059594">
    <w:abstractNumId w:val="3"/>
  </w:num>
  <w:num w:numId="48" w16cid:durableId="1334604967">
    <w:abstractNumId w:val="8"/>
  </w:num>
  <w:num w:numId="49" w16cid:durableId="1663309944">
    <w:abstractNumId w:val="35"/>
  </w:num>
  <w:num w:numId="50" w16cid:durableId="1402289349">
    <w:abstractNumId w:val="63"/>
  </w:num>
  <w:num w:numId="51" w16cid:durableId="826214110">
    <w:abstractNumId w:val="13"/>
  </w:num>
  <w:num w:numId="52" w16cid:durableId="1012340692">
    <w:abstractNumId w:val="6"/>
  </w:num>
  <w:num w:numId="53" w16cid:durableId="920404660">
    <w:abstractNumId w:val="39"/>
  </w:num>
  <w:num w:numId="54" w16cid:durableId="1419986918">
    <w:abstractNumId w:val="64"/>
  </w:num>
  <w:num w:numId="55" w16cid:durableId="201140956">
    <w:abstractNumId w:val="26"/>
  </w:num>
  <w:num w:numId="56" w16cid:durableId="1928881670">
    <w:abstractNumId w:val="61"/>
  </w:num>
  <w:num w:numId="57" w16cid:durableId="523251544">
    <w:abstractNumId w:val="54"/>
  </w:num>
  <w:num w:numId="58" w16cid:durableId="184293552">
    <w:abstractNumId w:val="62"/>
  </w:num>
  <w:num w:numId="59" w16cid:durableId="1803225985">
    <w:abstractNumId w:val="50"/>
  </w:num>
  <w:num w:numId="60" w16cid:durableId="1423454353">
    <w:abstractNumId w:val="47"/>
  </w:num>
  <w:num w:numId="61" w16cid:durableId="1353919401">
    <w:abstractNumId w:val="34"/>
  </w:num>
  <w:num w:numId="62" w16cid:durableId="753355297">
    <w:abstractNumId w:val="28"/>
  </w:num>
  <w:num w:numId="63" w16cid:durableId="827672254">
    <w:abstractNumId w:val="9"/>
  </w:num>
  <w:num w:numId="64" w16cid:durableId="187451164">
    <w:abstractNumId w:val="57"/>
  </w:num>
  <w:num w:numId="65" w16cid:durableId="904605261">
    <w:abstractNumId w:val="48"/>
  </w:num>
  <w:num w:numId="66" w16cid:durableId="2036419667">
    <w:abstractNumId w:val="42"/>
  </w:num>
  <w:num w:numId="67" w16cid:durableId="3620239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4199829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376432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776293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676848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354213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929750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0075499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018918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7274121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245357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169705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893979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944362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792769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734374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086187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479125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4389859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580364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0519810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477415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102582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481874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0694987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23152616">
    <w:abstractNumId w:val="4"/>
  </w:num>
  <w:num w:numId="93" w16cid:durableId="1118647762">
    <w:abstractNumId w:val="32"/>
  </w:num>
  <w:num w:numId="94" w16cid:durableId="539435383">
    <w:abstractNumId w:val="69"/>
  </w:num>
  <w:num w:numId="95" w16cid:durableId="1577668896">
    <w:abstractNumId w:val="3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F41"/>
    <w:rsid w:val="00036793"/>
    <w:rsid w:val="000371F7"/>
    <w:rsid w:val="00037A49"/>
    <w:rsid w:val="00043DDE"/>
    <w:rsid w:val="00051AAD"/>
    <w:rsid w:val="00055A48"/>
    <w:rsid w:val="000728D4"/>
    <w:rsid w:val="0008204B"/>
    <w:rsid w:val="00097F4A"/>
    <w:rsid w:val="000B2F28"/>
    <w:rsid w:val="000B57E7"/>
    <w:rsid w:val="000C5527"/>
    <w:rsid w:val="000D124D"/>
    <w:rsid w:val="000D277D"/>
    <w:rsid w:val="000E1D56"/>
    <w:rsid w:val="000E76C6"/>
    <w:rsid w:val="000F2512"/>
    <w:rsid w:val="00106D0D"/>
    <w:rsid w:val="00124539"/>
    <w:rsid w:val="00124F9C"/>
    <w:rsid w:val="00127127"/>
    <w:rsid w:val="00134892"/>
    <w:rsid w:val="00136E96"/>
    <w:rsid w:val="001423A2"/>
    <w:rsid w:val="0015420A"/>
    <w:rsid w:val="00155AC0"/>
    <w:rsid w:val="00160B4D"/>
    <w:rsid w:val="00163443"/>
    <w:rsid w:val="001651A6"/>
    <w:rsid w:val="00173604"/>
    <w:rsid w:val="00196FA9"/>
    <w:rsid w:val="001B05A0"/>
    <w:rsid w:val="001B4798"/>
    <w:rsid w:val="001C3696"/>
    <w:rsid w:val="001D752B"/>
    <w:rsid w:val="001E0EEF"/>
    <w:rsid w:val="00204EDB"/>
    <w:rsid w:val="00217BD7"/>
    <w:rsid w:val="0023606B"/>
    <w:rsid w:val="00237F53"/>
    <w:rsid w:val="002440D4"/>
    <w:rsid w:val="002634AA"/>
    <w:rsid w:val="0027203B"/>
    <w:rsid w:val="0027240B"/>
    <w:rsid w:val="00285E5F"/>
    <w:rsid w:val="00293F98"/>
    <w:rsid w:val="002D58B5"/>
    <w:rsid w:val="002E6EDE"/>
    <w:rsid w:val="002F5E12"/>
    <w:rsid w:val="0033249E"/>
    <w:rsid w:val="00337E4D"/>
    <w:rsid w:val="003417BA"/>
    <w:rsid w:val="0034300A"/>
    <w:rsid w:val="00343395"/>
    <w:rsid w:val="00347AED"/>
    <w:rsid w:val="003523E9"/>
    <w:rsid w:val="00355FA8"/>
    <w:rsid w:val="003672D1"/>
    <w:rsid w:val="00380D35"/>
    <w:rsid w:val="003A1AA2"/>
    <w:rsid w:val="003B1958"/>
    <w:rsid w:val="003B3D19"/>
    <w:rsid w:val="003C6D43"/>
    <w:rsid w:val="003D3FD0"/>
    <w:rsid w:val="003F4971"/>
    <w:rsid w:val="003F6A31"/>
    <w:rsid w:val="00430599"/>
    <w:rsid w:val="00432E71"/>
    <w:rsid w:val="00435805"/>
    <w:rsid w:val="004422A4"/>
    <w:rsid w:val="004601A0"/>
    <w:rsid w:val="004601C1"/>
    <w:rsid w:val="004663BA"/>
    <w:rsid w:val="004702FB"/>
    <w:rsid w:val="00471503"/>
    <w:rsid w:val="00471A11"/>
    <w:rsid w:val="00481E7C"/>
    <w:rsid w:val="0049479E"/>
    <w:rsid w:val="004C4C60"/>
    <w:rsid w:val="004D2F9F"/>
    <w:rsid w:val="004D3709"/>
    <w:rsid w:val="004D5871"/>
    <w:rsid w:val="004E0A5D"/>
    <w:rsid w:val="004F2927"/>
    <w:rsid w:val="0051780E"/>
    <w:rsid w:val="0052142A"/>
    <w:rsid w:val="0053011A"/>
    <w:rsid w:val="00534071"/>
    <w:rsid w:val="005343CB"/>
    <w:rsid w:val="00534F78"/>
    <w:rsid w:val="0053510E"/>
    <w:rsid w:val="00537639"/>
    <w:rsid w:val="005423BF"/>
    <w:rsid w:val="0054439F"/>
    <w:rsid w:val="00546EFB"/>
    <w:rsid w:val="00546FD8"/>
    <w:rsid w:val="00547FE0"/>
    <w:rsid w:val="0055382E"/>
    <w:rsid w:val="00570C18"/>
    <w:rsid w:val="00583E66"/>
    <w:rsid w:val="005A5873"/>
    <w:rsid w:val="005B3521"/>
    <w:rsid w:val="005B5A47"/>
    <w:rsid w:val="005B6195"/>
    <w:rsid w:val="005E6322"/>
    <w:rsid w:val="005F06AB"/>
    <w:rsid w:val="00605AA8"/>
    <w:rsid w:val="006347C3"/>
    <w:rsid w:val="00635168"/>
    <w:rsid w:val="00646B2D"/>
    <w:rsid w:val="00672A09"/>
    <w:rsid w:val="00687BBC"/>
    <w:rsid w:val="00692AAD"/>
    <w:rsid w:val="006975C6"/>
    <w:rsid w:val="006A5918"/>
    <w:rsid w:val="006B0588"/>
    <w:rsid w:val="006B2936"/>
    <w:rsid w:val="006B294B"/>
    <w:rsid w:val="006B2E10"/>
    <w:rsid w:val="006C15DA"/>
    <w:rsid w:val="006C52D6"/>
    <w:rsid w:val="006C680B"/>
    <w:rsid w:val="006F1DA5"/>
    <w:rsid w:val="006F2D82"/>
    <w:rsid w:val="006F44AE"/>
    <w:rsid w:val="00701A24"/>
    <w:rsid w:val="007109D5"/>
    <w:rsid w:val="00714EF7"/>
    <w:rsid w:val="0071508F"/>
    <w:rsid w:val="0072080B"/>
    <w:rsid w:val="00731377"/>
    <w:rsid w:val="00731494"/>
    <w:rsid w:val="00742572"/>
    <w:rsid w:val="0076648D"/>
    <w:rsid w:val="00766CC5"/>
    <w:rsid w:val="00785F39"/>
    <w:rsid w:val="007A162C"/>
    <w:rsid w:val="007A5B7C"/>
    <w:rsid w:val="007B0B6B"/>
    <w:rsid w:val="007C21F0"/>
    <w:rsid w:val="007C2733"/>
    <w:rsid w:val="007C3EA0"/>
    <w:rsid w:val="007C56E7"/>
    <w:rsid w:val="007D6FB3"/>
    <w:rsid w:val="007E0E83"/>
    <w:rsid w:val="007E2A57"/>
    <w:rsid w:val="007E4101"/>
    <w:rsid w:val="007E7684"/>
    <w:rsid w:val="007F79E9"/>
    <w:rsid w:val="0080039B"/>
    <w:rsid w:val="00807961"/>
    <w:rsid w:val="008278F5"/>
    <w:rsid w:val="00831765"/>
    <w:rsid w:val="008345B4"/>
    <w:rsid w:val="00843631"/>
    <w:rsid w:val="008635E6"/>
    <w:rsid w:val="0087285C"/>
    <w:rsid w:val="00880340"/>
    <w:rsid w:val="008A426A"/>
    <w:rsid w:val="008A6022"/>
    <w:rsid w:val="008B29C8"/>
    <w:rsid w:val="008B72CE"/>
    <w:rsid w:val="008C74CB"/>
    <w:rsid w:val="0090639A"/>
    <w:rsid w:val="00911E61"/>
    <w:rsid w:val="00912EFB"/>
    <w:rsid w:val="00926153"/>
    <w:rsid w:val="00930868"/>
    <w:rsid w:val="009325FE"/>
    <w:rsid w:val="00935755"/>
    <w:rsid w:val="00955000"/>
    <w:rsid w:val="00957E32"/>
    <w:rsid w:val="00960022"/>
    <w:rsid w:val="009620EA"/>
    <w:rsid w:val="00964D89"/>
    <w:rsid w:val="009756B8"/>
    <w:rsid w:val="009775CF"/>
    <w:rsid w:val="00977B32"/>
    <w:rsid w:val="009A26DC"/>
    <w:rsid w:val="009A3613"/>
    <w:rsid w:val="009A3BDB"/>
    <w:rsid w:val="009A4FFB"/>
    <w:rsid w:val="009A6465"/>
    <w:rsid w:val="009B5061"/>
    <w:rsid w:val="009C7593"/>
    <w:rsid w:val="009F1A4B"/>
    <w:rsid w:val="009F5FF4"/>
    <w:rsid w:val="00A056A1"/>
    <w:rsid w:val="00A11576"/>
    <w:rsid w:val="00A15723"/>
    <w:rsid w:val="00A30A29"/>
    <w:rsid w:val="00A35D02"/>
    <w:rsid w:val="00A407E4"/>
    <w:rsid w:val="00A52459"/>
    <w:rsid w:val="00A61BAE"/>
    <w:rsid w:val="00A81A88"/>
    <w:rsid w:val="00AB03F9"/>
    <w:rsid w:val="00AB3E6E"/>
    <w:rsid w:val="00AB4DB4"/>
    <w:rsid w:val="00AC5237"/>
    <w:rsid w:val="00AD7EC0"/>
    <w:rsid w:val="00AF14D9"/>
    <w:rsid w:val="00AF4793"/>
    <w:rsid w:val="00AF7FB0"/>
    <w:rsid w:val="00B037D1"/>
    <w:rsid w:val="00B05771"/>
    <w:rsid w:val="00B13FC8"/>
    <w:rsid w:val="00B14F9D"/>
    <w:rsid w:val="00B169F3"/>
    <w:rsid w:val="00B757D1"/>
    <w:rsid w:val="00B80748"/>
    <w:rsid w:val="00B92E1B"/>
    <w:rsid w:val="00B93434"/>
    <w:rsid w:val="00BC2D61"/>
    <w:rsid w:val="00BE7E6E"/>
    <w:rsid w:val="00C02EF0"/>
    <w:rsid w:val="00C1138F"/>
    <w:rsid w:val="00C125C6"/>
    <w:rsid w:val="00C1672F"/>
    <w:rsid w:val="00C24275"/>
    <w:rsid w:val="00C24613"/>
    <w:rsid w:val="00C315C9"/>
    <w:rsid w:val="00C3645F"/>
    <w:rsid w:val="00C4793C"/>
    <w:rsid w:val="00C801AB"/>
    <w:rsid w:val="00C80365"/>
    <w:rsid w:val="00CA35E3"/>
    <w:rsid w:val="00CB03E6"/>
    <w:rsid w:val="00CC0414"/>
    <w:rsid w:val="00CC0FCB"/>
    <w:rsid w:val="00CC696D"/>
    <w:rsid w:val="00CD36AA"/>
    <w:rsid w:val="00CD6076"/>
    <w:rsid w:val="00CD6E25"/>
    <w:rsid w:val="00CE234F"/>
    <w:rsid w:val="00CE2BB1"/>
    <w:rsid w:val="00CE5CDA"/>
    <w:rsid w:val="00CF2BF2"/>
    <w:rsid w:val="00CF5EE3"/>
    <w:rsid w:val="00D03E04"/>
    <w:rsid w:val="00D257AC"/>
    <w:rsid w:val="00D31C97"/>
    <w:rsid w:val="00D35416"/>
    <w:rsid w:val="00D379CF"/>
    <w:rsid w:val="00D51955"/>
    <w:rsid w:val="00D60A0B"/>
    <w:rsid w:val="00D671D6"/>
    <w:rsid w:val="00D7467F"/>
    <w:rsid w:val="00D764FA"/>
    <w:rsid w:val="00D8109A"/>
    <w:rsid w:val="00D931BF"/>
    <w:rsid w:val="00D939C7"/>
    <w:rsid w:val="00DA5C77"/>
    <w:rsid w:val="00DB2305"/>
    <w:rsid w:val="00DB4A63"/>
    <w:rsid w:val="00DD2FA1"/>
    <w:rsid w:val="00DF2FCD"/>
    <w:rsid w:val="00E11D19"/>
    <w:rsid w:val="00E31132"/>
    <w:rsid w:val="00E31728"/>
    <w:rsid w:val="00E42ED3"/>
    <w:rsid w:val="00E508AD"/>
    <w:rsid w:val="00E55B9D"/>
    <w:rsid w:val="00E72198"/>
    <w:rsid w:val="00E768E9"/>
    <w:rsid w:val="00E94AE9"/>
    <w:rsid w:val="00EB435D"/>
    <w:rsid w:val="00EB6276"/>
    <w:rsid w:val="00EC05F6"/>
    <w:rsid w:val="00EC1123"/>
    <w:rsid w:val="00ED41BC"/>
    <w:rsid w:val="00ED43C2"/>
    <w:rsid w:val="00ED5475"/>
    <w:rsid w:val="00ED6906"/>
    <w:rsid w:val="00EE0DA7"/>
    <w:rsid w:val="00EF3AE5"/>
    <w:rsid w:val="00F01369"/>
    <w:rsid w:val="00F040BA"/>
    <w:rsid w:val="00F04C6D"/>
    <w:rsid w:val="00F10ABB"/>
    <w:rsid w:val="00F140A7"/>
    <w:rsid w:val="00F224CE"/>
    <w:rsid w:val="00F3377F"/>
    <w:rsid w:val="00F37AEF"/>
    <w:rsid w:val="00F43257"/>
    <w:rsid w:val="00F557EC"/>
    <w:rsid w:val="00F644D8"/>
    <w:rsid w:val="00F649A8"/>
    <w:rsid w:val="00F70E67"/>
    <w:rsid w:val="00F851F3"/>
    <w:rsid w:val="00F866B9"/>
    <w:rsid w:val="00F95EB4"/>
    <w:rsid w:val="00FB0805"/>
    <w:rsid w:val="00FB3258"/>
    <w:rsid w:val="00FB5B8D"/>
    <w:rsid w:val="00FC2646"/>
    <w:rsid w:val="00FD22B8"/>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A4788-A3F7-4DBB-B8FB-77D486211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37</Pages>
  <Words>12429</Words>
  <Characters>70846</Characters>
  <Application>Microsoft Office Word</Application>
  <DocSecurity>0</DocSecurity>
  <Lines>590</Lines>
  <Paragraphs>166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16</cp:revision>
  <dcterms:created xsi:type="dcterms:W3CDTF">2025-02-13T09:52:00Z</dcterms:created>
  <dcterms:modified xsi:type="dcterms:W3CDTF">2025-03-07T08:43:00Z</dcterms:modified>
</cp:coreProperties>
</file>